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4D978CD7"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w:t>
            </w:r>
            <w:r w:rsidRPr="006D1299">
              <w:rPr>
                <w:bCs w:val="0"/>
                <w:snapToGrid w:val="0"/>
                <w:sz w:val="24"/>
                <w:szCs w:val="24"/>
                <w:lang w:eastAsia="ru-RU"/>
              </w:rPr>
              <w:t>реализацией инвестиционной программы, ремонтной программы, в области информационных технологий и прочих закупок ПАО «МРСК Юга» УД-</w:t>
            </w:r>
            <w:r w:rsidR="006D5DD6" w:rsidRPr="006D1299">
              <w:rPr>
                <w:bCs w:val="0"/>
                <w:spacing w:val="-4"/>
              </w:rPr>
              <w:t>335</w:t>
            </w:r>
            <w:r w:rsidRPr="006D1299">
              <w:rPr>
                <w:bCs w:val="0"/>
                <w:spacing w:val="-4"/>
              </w:rPr>
              <w:t xml:space="preserve"> от </w:t>
            </w:r>
            <w:r w:rsidR="006D5DD6" w:rsidRPr="006D1299">
              <w:rPr>
                <w:bCs w:val="0"/>
                <w:spacing w:val="-4"/>
              </w:rPr>
              <w:t>19</w:t>
            </w:r>
            <w:r w:rsidRPr="006D1299">
              <w:rPr>
                <w:bCs w:val="0"/>
                <w:spacing w:val="-4"/>
              </w:rPr>
              <w:t>.0</w:t>
            </w:r>
            <w:r w:rsidR="006D5DD6" w:rsidRPr="006D1299">
              <w:rPr>
                <w:bCs w:val="0"/>
                <w:spacing w:val="-4"/>
              </w:rPr>
              <w:t>6</w:t>
            </w:r>
            <w:r w:rsidRPr="006D1299">
              <w:rPr>
                <w:bCs w:val="0"/>
                <w:spacing w:val="-4"/>
              </w:rPr>
              <w:t>.2</w:t>
            </w:r>
            <w:r w:rsidR="008E04C5" w:rsidRPr="006D1299">
              <w:rPr>
                <w:bCs w:val="0"/>
                <w:spacing w:val="-4"/>
              </w:rPr>
              <w:t>0</w:t>
            </w:r>
            <w:r w:rsidRPr="006D1299">
              <w:rPr>
                <w:bCs w:val="0"/>
                <w:spacing w:val="-4"/>
              </w:rPr>
              <w:t>1</w:t>
            </w:r>
            <w:r w:rsidR="008E04C5" w:rsidRPr="006D1299">
              <w:rPr>
                <w:bCs w:val="0"/>
                <w:spacing w:val="-4"/>
              </w:rPr>
              <w:t>8</w:t>
            </w:r>
            <w:r w:rsidRPr="006D1299">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35E53600" w14:textId="77777777" w:rsidR="006D5DD6" w:rsidRDefault="00E86E35" w:rsidP="006D5DD6">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6D5DD6" w:rsidRPr="006D5DD6">
        <w:rPr>
          <w:b/>
          <w:sz w:val="24"/>
          <w:szCs w:val="24"/>
        </w:rPr>
        <w:t>право заключения договора на поставку выключателей 6-35 кВ</w:t>
      </w:r>
    </w:p>
    <w:p w14:paraId="7B85FEC9" w14:textId="18454E9A" w:rsidR="00935C24" w:rsidRPr="00556B64" w:rsidRDefault="006D5DD6" w:rsidP="006D5DD6">
      <w:pPr>
        <w:pStyle w:val="a"/>
        <w:numPr>
          <w:ilvl w:val="0"/>
          <w:numId w:val="0"/>
        </w:numPr>
        <w:suppressAutoHyphens w:val="0"/>
        <w:autoSpaceDE w:val="0"/>
        <w:autoSpaceDN w:val="0"/>
        <w:spacing w:before="40" w:line="240" w:lineRule="auto"/>
        <w:ind w:left="567"/>
        <w:contextualSpacing w:val="0"/>
        <w:jc w:val="center"/>
        <w:rPr>
          <w:b/>
          <w:sz w:val="24"/>
          <w:szCs w:val="24"/>
        </w:rPr>
      </w:pPr>
      <w:r w:rsidRPr="006D5DD6">
        <w:rPr>
          <w:b/>
          <w:sz w:val="24"/>
          <w:szCs w:val="24"/>
        </w:rPr>
        <w:t>для нужд ПАО «МРСК Юга» - «Астраханьэнерго»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6B18C94B" w:rsidR="00E86E35" w:rsidRPr="006D5DD6"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6D5DD6">
        <w:rPr>
          <w:iCs/>
        </w:rPr>
        <w:t xml:space="preserve">Заказчик </w:t>
      </w:r>
      <w:r w:rsidR="00ED5D25" w:rsidRPr="006D5DD6">
        <w:rPr>
          <w:iCs/>
        </w:rPr>
        <w:t>и</w:t>
      </w:r>
      <w:r w:rsidR="00ED5D25" w:rsidRPr="006D5DD6">
        <w:rPr>
          <w:bCs/>
        </w:rPr>
        <w:t xml:space="preserve"> Организатор </w:t>
      </w:r>
      <w:r w:rsidR="00ED5D25" w:rsidRPr="006D5DD6">
        <w:t xml:space="preserve">конкурса </w:t>
      </w:r>
      <w:r w:rsidR="00ED5D25" w:rsidRPr="006D5DD6">
        <w:rPr>
          <w:bCs/>
        </w:rPr>
        <w:t>ПАО «МРСК Юга»</w:t>
      </w:r>
      <w:r w:rsidR="00ED5D25" w:rsidRPr="006D5DD6">
        <w:t xml:space="preserve"> (юридический/фактический/почтовый адрес: </w:t>
      </w:r>
      <w:r w:rsidR="00ED5D25" w:rsidRPr="006D5DD6">
        <w:rPr>
          <w:bCs/>
        </w:rPr>
        <w:t>344002, г. Ростов-на-Дону, ул. Б. Садовая, 49</w:t>
      </w:r>
      <w:r w:rsidR="00ED5D25" w:rsidRPr="006D5DD6">
        <w:t>), ответственное лицо –</w:t>
      </w:r>
      <w:r w:rsidR="006D5DD6" w:rsidRPr="006D5DD6">
        <w:t xml:space="preserve"> </w:t>
      </w:r>
      <w:r w:rsidR="00B2272D" w:rsidRPr="006D5DD6">
        <w:rPr>
          <w:b/>
          <w:bCs/>
        </w:rPr>
        <w:t>Симонова Елена Владимировна,</w:t>
      </w:r>
      <w:r w:rsidR="00B2272D" w:rsidRPr="006D5DD6">
        <w:rPr>
          <w:bCs/>
        </w:rPr>
        <w:t xml:space="preserve"> тел.: (863) 307-07-72, е-mail: </w:t>
      </w:r>
      <w:hyperlink r:id="rId18" w:history="1">
        <w:r w:rsidR="00B2272D" w:rsidRPr="006D5DD6">
          <w:rPr>
            <w:rStyle w:val="a9"/>
          </w:rPr>
          <w:t>simonovaev@mrsk-yuga.ru</w:t>
        </w:r>
      </w:hyperlink>
      <w:r w:rsidRPr="006D5DD6">
        <w:t xml:space="preserve">, Извещением о проведении открытого </w:t>
      </w:r>
      <w:r w:rsidRPr="006D5DD6">
        <w:rPr>
          <w:iCs/>
        </w:rPr>
        <w:t>запроса предложений</w:t>
      </w:r>
      <w:r w:rsidRPr="006D5DD6">
        <w:t>, опубликованным:</w:t>
      </w:r>
    </w:p>
    <w:p w14:paraId="4B68A447" w14:textId="38D196F2" w:rsidR="00E86E35" w:rsidRPr="006D5DD6" w:rsidRDefault="00E86E35" w:rsidP="00E86E35">
      <w:pPr>
        <w:widowControl w:val="0"/>
        <w:suppressAutoHyphens w:val="0"/>
        <w:autoSpaceDE w:val="0"/>
        <w:autoSpaceDN w:val="0"/>
        <w:adjustRightInd w:val="0"/>
        <w:spacing w:line="264" w:lineRule="auto"/>
        <w:ind w:firstLine="0"/>
        <w:rPr>
          <w:b/>
          <w:sz w:val="24"/>
          <w:szCs w:val="24"/>
        </w:rPr>
      </w:pPr>
      <w:r w:rsidRPr="006D5DD6">
        <w:rPr>
          <w:sz w:val="24"/>
          <w:szCs w:val="24"/>
        </w:rPr>
        <w:t xml:space="preserve">на официальном сайте </w:t>
      </w:r>
      <w:r w:rsidRPr="006D5DD6">
        <w:rPr>
          <w:sz w:val="24"/>
          <w:szCs w:val="24"/>
          <w:u w:val="single"/>
        </w:rPr>
        <w:t>www.zakupki.gov.ru</w:t>
      </w:r>
      <w:r w:rsidRPr="006D5DD6">
        <w:rPr>
          <w:sz w:val="24"/>
          <w:szCs w:val="24"/>
        </w:rPr>
        <w:t xml:space="preserve">, на сайте электронной торговой площадки (далее – ЭТП) </w:t>
      </w:r>
      <w:hyperlink r:id="rId19" w:history="1">
        <w:r w:rsidR="006D5DD6" w:rsidRPr="0010527B">
          <w:rPr>
            <w:rStyle w:val="a9"/>
            <w:rFonts w:eastAsia="MS Mincho"/>
            <w:lang w:val="en-US" w:eastAsia="ja-JP"/>
          </w:rPr>
          <w:t>www</w:t>
        </w:r>
        <w:r w:rsidR="006D5DD6" w:rsidRPr="0010527B">
          <w:rPr>
            <w:rStyle w:val="a9"/>
            <w:rFonts w:eastAsia="MS Mincho"/>
            <w:lang w:eastAsia="ja-JP"/>
          </w:rPr>
          <w:t>.</w:t>
        </w:r>
        <w:r w:rsidR="006D5DD6" w:rsidRPr="0010527B">
          <w:rPr>
            <w:rStyle w:val="a9"/>
            <w:rFonts w:eastAsia="MS Mincho"/>
            <w:lang w:val="en-US" w:eastAsia="ja-JP"/>
          </w:rPr>
          <w:t>etp</w:t>
        </w:r>
        <w:r w:rsidR="006D5DD6" w:rsidRPr="0010527B">
          <w:rPr>
            <w:rStyle w:val="a9"/>
            <w:rFonts w:eastAsia="MS Mincho"/>
            <w:lang w:eastAsia="ja-JP"/>
          </w:rPr>
          <w:t>.</w:t>
        </w:r>
        <w:r w:rsidR="006D5DD6" w:rsidRPr="0010527B">
          <w:rPr>
            <w:rStyle w:val="a9"/>
            <w:rFonts w:eastAsia="MS Mincho"/>
            <w:lang w:val="en-US" w:eastAsia="ja-JP"/>
          </w:rPr>
          <w:t>rosseti</w:t>
        </w:r>
        <w:r w:rsidR="006D5DD6" w:rsidRPr="0010527B">
          <w:rPr>
            <w:rStyle w:val="a9"/>
            <w:rFonts w:eastAsia="MS Mincho"/>
            <w:lang w:eastAsia="ja-JP"/>
          </w:rPr>
          <w:t>.</w:t>
        </w:r>
        <w:r w:rsidR="006D5DD6" w:rsidRPr="0010527B">
          <w:rPr>
            <w:rStyle w:val="a9"/>
            <w:rFonts w:eastAsia="MS Mincho"/>
            <w:lang w:val="en-US" w:eastAsia="ja-JP"/>
          </w:rPr>
          <w:t>ru</w:t>
        </w:r>
      </w:hyperlink>
      <w:r w:rsidR="00D97B21" w:rsidRPr="006D5DD6">
        <w:rPr>
          <w:rStyle w:val="a9"/>
          <w:rFonts w:eastAsia="MS Mincho"/>
          <w:color w:val="auto"/>
          <w:u w:val="none"/>
          <w:lang w:eastAsia="ja-JP"/>
        </w:rPr>
        <w:t xml:space="preserve"> </w:t>
      </w:r>
      <w:r w:rsidRPr="006D5DD6">
        <w:rPr>
          <w:rStyle w:val="a9"/>
          <w:rFonts w:eastAsia="MS Mincho"/>
          <w:color w:val="auto"/>
          <w:sz w:val="24"/>
          <w:szCs w:val="24"/>
        </w:rPr>
        <w:t>,</w:t>
      </w:r>
      <w:r w:rsidRPr="006D5DD6">
        <w:rPr>
          <w:sz w:val="24"/>
          <w:szCs w:val="24"/>
        </w:rPr>
        <w:t xml:space="preserve">  на сайте </w:t>
      </w:r>
      <w:r w:rsidR="00ED5D25" w:rsidRPr="006D5DD6">
        <w:rPr>
          <w:sz w:val="24"/>
          <w:szCs w:val="24"/>
        </w:rPr>
        <w:t>П</w:t>
      </w:r>
      <w:r w:rsidRPr="006D5DD6">
        <w:rPr>
          <w:sz w:val="24"/>
          <w:szCs w:val="24"/>
        </w:rPr>
        <w:t xml:space="preserve">АО «МРСК </w:t>
      </w:r>
      <w:r w:rsidR="00725D97" w:rsidRPr="006D5DD6">
        <w:rPr>
          <w:sz w:val="24"/>
          <w:szCs w:val="24"/>
        </w:rPr>
        <w:t>Юг</w:t>
      </w:r>
      <w:r w:rsidRPr="006D5DD6">
        <w:rPr>
          <w:sz w:val="24"/>
          <w:szCs w:val="24"/>
        </w:rPr>
        <w:t xml:space="preserve">а» </w:t>
      </w:r>
      <w:r w:rsidR="00ED5D25" w:rsidRPr="006D5DD6">
        <w:rPr>
          <w:sz w:val="24"/>
          <w:szCs w:val="24"/>
          <w:u w:val="single"/>
        </w:rPr>
        <w:t>www.mrsk-yuga.ru</w:t>
      </w:r>
    </w:p>
    <w:bookmarkEnd w:id="13"/>
    <w:bookmarkEnd w:id="14"/>
    <w:bookmarkEnd w:id="15"/>
    <w:bookmarkEnd w:id="16"/>
    <w:bookmarkEnd w:id="17"/>
    <w:p w14:paraId="08731EC0" w14:textId="02F38B58" w:rsidR="00E86E35" w:rsidRPr="006D5DD6" w:rsidRDefault="00685C30" w:rsidP="00E86E35">
      <w:pPr>
        <w:pStyle w:val="3-"/>
        <w:numPr>
          <w:ilvl w:val="0"/>
          <w:numId w:val="0"/>
        </w:numPr>
        <w:tabs>
          <w:tab w:val="left" w:pos="1418"/>
        </w:tabs>
        <w:spacing w:before="0" w:after="0" w:line="276" w:lineRule="auto"/>
        <w:rPr>
          <w:bCs/>
          <w:iCs/>
          <w:snapToGrid w:val="0"/>
          <w:szCs w:val="24"/>
        </w:rPr>
      </w:pPr>
      <w:r w:rsidRPr="006D5DD6">
        <w:rPr>
          <w:iCs/>
          <w:u w:val="single"/>
        </w:rPr>
        <w:t xml:space="preserve">пригласило юридических лиц, физических лиц, в том числе индивидуальных </w:t>
      </w:r>
      <w:r w:rsidR="006D5DD6" w:rsidRPr="006D5DD6">
        <w:rPr>
          <w:iCs/>
          <w:u w:val="single"/>
        </w:rPr>
        <w:t xml:space="preserve">предпринимателей,  </w:t>
      </w:r>
      <w:r w:rsidR="00E86E35" w:rsidRPr="006D5DD6">
        <w:rPr>
          <w:bCs/>
          <w:iCs/>
          <w:snapToGrid w:val="0"/>
        </w:rPr>
        <w:t>к участию в открытом запросе предложений без предварительного квалификационного отбора (далее – запрос предложений)</w:t>
      </w:r>
      <w:r w:rsidR="00E86E35" w:rsidRPr="006D5DD6">
        <w:rPr>
          <w:bCs/>
          <w:iCs/>
          <w:snapToGrid w:val="0"/>
          <w:szCs w:val="24"/>
        </w:rPr>
        <w:t>.</w:t>
      </w:r>
      <w:bookmarkEnd w:id="18"/>
    </w:p>
    <w:p w14:paraId="436F4EE4" w14:textId="7E65A644" w:rsidR="00E86E35" w:rsidRPr="006D5DD6" w:rsidRDefault="00E86E35" w:rsidP="00BC7712">
      <w:pPr>
        <w:pStyle w:val="3-"/>
        <w:numPr>
          <w:ilvl w:val="2"/>
          <w:numId w:val="40"/>
        </w:numPr>
        <w:tabs>
          <w:tab w:val="left" w:pos="1418"/>
        </w:tabs>
        <w:spacing w:before="0" w:after="0" w:line="276" w:lineRule="auto"/>
        <w:ind w:left="0" w:firstLine="709"/>
        <w:rPr>
          <w:szCs w:val="24"/>
        </w:rPr>
      </w:pPr>
      <w:r w:rsidRPr="006D5DD6">
        <w:rPr>
          <w:szCs w:val="24"/>
        </w:rPr>
        <w:t xml:space="preserve">Настоящий </w:t>
      </w:r>
      <w:r w:rsidRPr="006D5DD6">
        <w:rPr>
          <w:iCs/>
          <w:szCs w:val="24"/>
        </w:rPr>
        <w:t xml:space="preserve">Запрос предложений </w:t>
      </w:r>
      <w:r w:rsidRPr="006D5DD6">
        <w:rPr>
          <w:szCs w:val="24"/>
        </w:rPr>
        <w:t xml:space="preserve">проводится в соответствии с правилами и с использованием функционала </w:t>
      </w:r>
      <w:r w:rsidR="006D5DD6" w:rsidRPr="006D5DD6">
        <w:rPr>
          <w:szCs w:val="24"/>
        </w:rPr>
        <w:t>ЭТП «</w:t>
      </w:r>
      <w:r w:rsidR="00556B64" w:rsidRPr="006D5DD6">
        <w:rPr>
          <w:szCs w:val="24"/>
        </w:rPr>
        <w:t>Россети»</w:t>
      </w:r>
      <w:r w:rsidR="006D5DD6">
        <w:rPr>
          <w:szCs w:val="24"/>
        </w:rPr>
        <w:t>.</w:t>
      </w:r>
    </w:p>
    <w:p w14:paraId="203261F0" w14:textId="77777777" w:rsidR="00E86E35" w:rsidRPr="006D5DD6"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6D5DD6">
        <w:rPr>
          <w:szCs w:val="24"/>
        </w:rPr>
        <w:t xml:space="preserve">Заказчик – </w:t>
      </w:r>
      <w:r w:rsidR="00ED5D25" w:rsidRPr="006D5DD6">
        <w:rPr>
          <w:szCs w:val="24"/>
        </w:rPr>
        <w:t>П</w:t>
      </w:r>
      <w:r w:rsidRPr="006D5DD6">
        <w:rPr>
          <w:szCs w:val="24"/>
        </w:rPr>
        <w:t xml:space="preserve">АО «МРСК </w:t>
      </w:r>
      <w:r w:rsidR="00ED5D25" w:rsidRPr="006D5DD6">
        <w:rPr>
          <w:szCs w:val="24"/>
        </w:rPr>
        <w:t>Юг</w:t>
      </w:r>
      <w:r w:rsidRPr="006D5DD6">
        <w:rPr>
          <w:szCs w:val="24"/>
        </w:rPr>
        <w:t>а»</w:t>
      </w:r>
      <w:bookmarkEnd w:id="24"/>
      <w:r w:rsidRPr="006D5DD6">
        <w:rPr>
          <w:szCs w:val="24"/>
        </w:rPr>
        <w:t>.</w:t>
      </w:r>
    </w:p>
    <w:p w14:paraId="47E3F740" w14:textId="5C55EDEF" w:rsidR="00935C24" w:rsidRPr="006D5DD6" w:rsidRDefault="00E86E35" w:rsidP="006D5DD6">
      <w:pPr>
        <w:pStyle w:val="3-"/>
        <w:numPr>
          <w:ilvl w:val="2"/>
          <w:numId w:val="40"/>
        </w:numPr>
        <w:tabs>
          <w:tab w:val="left" w:pos="1418"/>
        </w:tabs>
        <w:spacing w:before="0" w:after="0" w:line="276" w:lineRule="auto"/>
        <w:rPr>
          <w:bCs/>
          <w:iCs/>
          <w:szCs w:val="24"/>
        </w:rPr>
      </w:pPr>
      <w:bookmarkStart w:id="25" w:name="_Ref306980366"/>
      <w:bookmarkStart w:id="26" w:name="_Ref303323780"/>
      <w:r w:rsidRPr="006D5DD6">
        <w:rPr>
          <w:szCs w:val="24"/>
        </w:rPr>
        <w:t>Предмет Запроса предложений</w:t>
      </w:r>
      <w:bookmarkEnd w:id="25"/>
      <w:r w:rsidRPr="006D5DD6">
        <w:rPr>
          <w:szCs w:val="24"/>
        </w:rPr>
        <w:t xml:space="preserve"> – </w:t>
      </w:r>
      <w:bookmarkEnd w:id="26"/>
      <w:r w:rsidR="006D5DD6" w:rsidRPr="006D5DD6">
        <w:rPr>
          <w:b/>
          <w:szCs w:val="24"/>
        </w:rPr>
        <w:t>право заключения договора на поставку выключателей 6-35 кВ для нужд ПАО «МРСК Юга» - «Астраханьэнерго»</w:t>
      </w:r>
      <w:r w:rsidR="00C53E73" w:rsidRPr="006D5DD6">
        <w:rPr>
          <w:b/>
          <w:szCs w:val="24"/>
        </w:rPr>
        <w:t>.</w:t>
      </w:r>
    </w:p>
    <w:p w14:paraId="0F911B88" w14:textId="77777777" w:rsidR="00E86E35" w:rsidRPr="006D5DD6" w:rsidRDefault="00E86E35" w:rsidP="00BC7712">
      <w:pPr>
        <w:pStyle w:val="3-"/>
        <w:numPr>
          <w:ilvl w:val="2"/>
          <w:numId w:val="40"/>
        </w:numPr>
        <w:tabs>
          <w:tab w:val="left" w:pos="1418"/>
        </w:tabs>
        <w:spacing w:before="0" w:after="0" w:line="276" w:lineRule="auto"/>
        <w:ind w:left="0" w:firstLine="709"/>
        <w:rPr>
          <w:bCs/>
          <w:iCs/>
          <w:szCs w:val="24"/>
        </w:rPr>
      </w:pPr>
      <w:r w:rsidRPr="006D5DD6">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6D5DD6" w:rsidRDefault="00E86E35" w:rsidP="00E86E35">
      <w:pPr>
        <w:tabs>
          <w:tab w:val="left" w:pos="1418"/>
        </w:tabs>
        <w:autoSpaceDE w:val="0"/>
        <w:autoSpaceDN w:val="0"/>
        <w:spacing w:line="276" w:lineRule="auto"/>
        <w:ind w:firstLine="709"/>
        <w:rPr>
          <w:sz w:val="24"/>
          <w:szCs w:val="24"/>
          <w:lang w:eastAsia="ru-RU"/>
        </w:rPr>
      </w:pPr>
      <w:r w:rsidRPr="006D5DD6">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6D5DD6">
        <w:rPr>
          <w:b/>
          <w:sz w:val="24"/>
          <w:szCs w:val="24"/>
        </w:rPr>
        <w:t xml:space="preserve">            Количество лотов:</w:t>
      </w:r>
      <w:r w:rsidRPr="006D5DD6">
        <w:rPr>
          <w:sz w:val="24"/>
          <w:szCs w:val="24"/>
        </w:rPr>
        <w:t xml:space="preserve"> </w:t>
      </w:r>
      <w:r w:rsidR="00C53E73" w:rsidRPr="006D5DD6">
        <w:rPr>
          <w:sz w:val="24"/>
          <w:szCs w:val="24"/>
        </w:rPr>
        <w:t>1</w:t>
      </w:r>
      <w:r w:rsidRPr="006D5DD6">
        <w:rPr>
          <w:sz w:val="24"/>
          <w:szCs w:val="24"/>
        </w:rPr>
        <w:t xml:space="preserve"> (</w:t>
      </w:r>
      <w:r w:rsidR="00C53E73" w:rsidRPr="006D5DD6">
        <w:rPr>
          <w:sz w:val="24"/>
          <w:szCs w:val="24"/>
        </w:rPr>
        <w:t>один</w:t>
      </w:r>
      <w:r w:rsidRPr="006D5DD6">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w:t>
      </w:r>
      <w:r w:rsidRPr="00837624">
        <w:rPr>
          <w:szCs w:val="24"/>
        </w:rPr>
        <w:lastRenderedPageBreak/>
        <w:t>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r w:rsidRPr="003D6014">
        <w:rPr>
          <w:szCs w:val="24"/>
        </w:rPr>
        <w:t xml:space="preserve">Для каждого привлекаемого субподрядчика/субпоставщика/соисполнителя </w:t>
      </w:r>
      <w:r w:rsidRPr="003D6014">
        <w:rPr>
          <w:szCs w:val="24"/>
        </w:rPr>
        <w:lastRenderedPageBreak/>
        <w:t>(с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
    <w:p w14:paraId="36E60280" w14:textId="77777777" w:rsidR="003D6014" w:rsidRPr="003D6014" w:rsidRDefault="003D6014" w:rsidP="003D6014">
      <w:pPr>
        <w:pStyle w:val="6-"/>
        <w:numPr>
          <w:ilvl w:val="5"/>
          <w:numId w:val="54"/>
        </w:numPr>
        <w:tabs>
          <w:tab w:val="left" w:pos="1418"/>
        </w:tabs>
        <w:spacing w:line="276" w:lineRule="auto"/>
        <w:ind w:left="0" w:firstLine="709"/>
        <w:rPr>
          <w:szCs w:val="24"/>
          <w:shd w:val="clear" w:color="auto" w:fill="00FFFF"/>
        </w:rPr>
      </w:pPr>
      <w:r w:rsidRPr="003D6014">
        <w:rPr>
          <w:szCs w:val="24"/>
        </w:rPr>
        <w:t xml:space="preserve">Формы подраздела 2.3.1.2., </w:t>
      </w:r>
      <w:r w:rsidRPr="003D6014">
        <w:rPr>
          <w:bCs/>
          <w:szCs w:val="24"/>
        </w:rPr>
        <w:t>за исключение подпунктов а), б), в), г), м), н).;</w:t>
      </w:r>
    </w:p>
    <w:p w14:paraId="30FAAD5C"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3D6014">
      <w:pPr>
        <w:pStyle w:val="5-"/>
        <w:numPr>
          <w:ilvl w:val="4"/>
          <w:numId w:val="53"/>
        </w:numPr>
        <w:tabs>
          <w:tab w:val="left" w:pos="1418"/>
        </w:tabs>
        <w:spacing w:line="276" w:lineRule="auto"/>
        <w:ind w:left="0" w:firstLine="709"/>
        <w:rPr>
          <w:szCs w:val="24"/>
        </w:rPr>
      </w:pPr>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
    <w:p w14:paraId="59244686" w14:textId="77777777" w:rsidR="003D6014" w:rsidRPr="003D6014" w:rsidRDefault="003D6014" w:rsidP="003D6014">
      <w:pPr>
        <w:pStyle w:val="6-"/>
        <w:numPr>
          <w:ilvl w:val="5"/>
          <w:numId w:val="55"/>
        </w:numPr>
        <w:spacing w:line="276" w:lineRule="auto"/>
        <w:ind w:left="0" w:firstLine="709"/>
        <w:rPr>
          <w:szCs w:val="24"/>
        </w:rPr>
      </w:pPr>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
    <w:p w14:paraId="5FB26968"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3D6014">
      <w:pPr>
        <w:pStyle w:val="6-"/>
        <w:numPr>
          <w:ilvl w:val="5"/>
          <w:numId w:val="53"/>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6D5DD6"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6D5DD6">
        <w:rPr>
          <w:b/>
          <w:szCs w:val="24"/>
        </w:rPr>
        <w:t>Начальная (максимальная) цена Договора (цена лота)</w:t>
      </w:r>
      <w:bookmarkEnd w:id="99"/>
      <w:bookmarkEnd w:id="100"/>
      <w:bookmarkEnd w:id="101"/>
      <w:bookmarkEnd w:id="102"/>
      <w:bookmarkEnd w:id="103"/>
    </w:p>
    <w:p w14:paraId="378F2DAA" w14:textId="0BC2D0CD" w:rsidR="007A1F3E" w:rsidRPr="006D5DD6" w:rsidRDefault="007A1F3E" w:rsidP="006D5DD6">
      <w:pPr>
        <w:pStyle w:val="4-"/>
        <w:numPr>
          <w:ilvl w:val="3"/>
          <w:numId w:val="40"/>
        </w:numPr>
        <w:tabs>
          <w:tab w:val="left" w:pos="1418"/>
        </w:tabs>
        <w:spacing w:line="276" w:lineRule="auto"/>
        <w:ind w:left="0" w:firstLine="709"/>
        <w:rPr>
          <w:bCs/>
          <w:szCs w:val="24"/>
        </w:rPr>
      </w:pPr>
      <w:r w:rsidRPr="006D5DD6">
        <w:rPr>
          <w:bCs/>
          <w:szCs w:val="24"/>
        </w:rPr>
        <w:t xml:space="preserve"> Начальная (максимальная) цена Договора</w:t>
      </w:r>
      <w:r w:rsidR="0016027F" w:rsidRPr="006D5DD6">
        <w:rPr>
          <w:bCs/>
          <w:szCs w:val="24"/>
        </w:rPr>
        <w:t xml:space="preserve"> (цена закупки</w:t>
      </w:r>
      <w:r w:rsidRPr="006D5DD6">
        <w:rPr>
          <w:bCs/>
          <w:szCs w:val="24"/>
        </w:rPr>
        <w:t>) –</w:t>
      </w:r>
      <w:r w:rsidRPr="006D5DD6">
        <w:rPr>
          <w:szCs w:val="24"/>
        </w:rPr>
        <w:t xml:space="preserve"> </w:t>
      </w:r>
      <w:r w:rsidR="006D5DD6" w:rsidRPr="006D5DD6">
        <w:rPr>
          <w:szCs w:val="24"/>
        </w:rPr>
        <w:t>2 235 569,00</w:t>
      </w:r>
      <w:r w:rsidR="00CE72BD" w:rsidRPr="006D5DD6">
        <w:rPr>
          <w:szCs w:val="24"/>
        </w:rPr>
        <w:t xml:space="preserve"> руб. с </w:t>
      </w:r>
      <w:r w:rsidR="006D5DD6" w:rsidRPr="006D5DD6">
        <w:rPr>
          <w:szCs w:val="24"/>
        </w:rPr>
        <w:t>учётом НДС</w:t>
      </w:r>
      <w:r w:rsidR="00CE72BD" w:rsidRPr="006D5DD6">
        <w:rPr>
          <w:szCs w:val="24"/>
        </w:rPr>
        <w:t>; (</w:t>
      </w:r>
      <w:r w:rsidR="006D5DD6" w:rsidRPr="006D5DD6">
        <w:rPr>
          <w:szCs w:val="24"/>
        </w:rPr>
        <w:t>1 894 550,00</w:t>
      </w:r>
      <w:r w:rsidR="00CE72BD" w:rsidRPr="006D5DD6">
        <w:rPr>
          <w:szCs w:val="24"/>
        </w:rPr>
        <w:t xml:space="preserve"> руб. без НДС)</w:t>
      </w:r>
      <w:r w:rsidRPr="006D5DD6">
        <w:rPr>
          <w:szCs w:val="24"/>
        </w:rPr>
        <w:t>.</w:t>
      </w:r>
      <w:r w:rsidRPr="006D5DD6" w:rsidDel="004632F0">
        <w:rPr>
          <w:szCs w:val="24"/>
        </w:rPr>
        <w:t xml:space="preserve"> </w:t>
      </w:r>
      <w:r w:rsidRPr="006D5DD6">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B34BAA9" w:rsidR="007A1F3E" w:rsidRPr="005B7B15" w:rsidRDefault="00E741D7" w:rsidP="00E741D7">
      <w:pPr>
        <w:pStyle w:val="4-"/>
        <w:numPr>
          <w:ilvl w:val="0"/>
          <w:numId w:val="0"/>
        </w:numPr>
        <w:tabs>
          <w:tab w:val="left" w:pos="1418"/>
        </w:tabs>
        <w:spacing w:line="276" w:lineRule="auto"/>
        <w:ind w:left="709"/>
        <w:rPr>
          <w:bCs/>
          <w:szCs w:val="24"/>
        </w:rPr>
      </w:pPr>
      <w:r>
        <w:rPr>
          <w:bCs/>
          <w:szCs w:val="24"/>
        </w:rPr>
        <w:t>2.3.7.4.</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5801CC5C"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6D5DD6">
        <w:rPr>
          <w:szCs w:val="24"/>
        </w:rPr>
        <w:t>.</w:t>
      </w:r>
    </w:p>
    <w:p w14:paraId="3BAB2635" w14:textId="7C480C32"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b/>
          <w:szCs w:val="24"/>
        </w:rPr>
        <w:lastRenderedPageBreak/>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w:t>
      </w:r>
      <w:r w:rsidRPr="006245F6">
        <w:rPr>
          <w:i/>
          <w:sz w:val="20"/>
          <w:szCs w:val="20"/>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w:t>
      </w:r>
      <w:r w:rsidRPr="006245F6">
        <w:rPr>
          <w:sz w:val="20"/>
          <w:szCs w:val="20"/>
        </w:rPr>
        <w:lastRenderedPageBreak/>
        <w:t>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lastRenderedPageBreak/>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lastRenderedPageBreak/>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случае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w:t>
      </w:r>
      <w:r w:rsidRPr="008E7012">
        <w:rPr>
          <w:szCs w:val="24"/>
        </w:rPr>
        <w:lastRenderedPageBreak/>
        <w:t xml:space="preserve">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В связи с вышеизложенным коллективный Участник готовит Заявку с учетом следующих дополнительных требований:</w:t>
      </w:r>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6D5DD6"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w:t>
      </w:r>
      <w:r w:rsidRPr="006D5DD6">
        <w:rPr>
          <w:szCs w:val="24"/>
        </w:rPr>
        <w:t xml:space="preserve">в любой момент до истечения срока приема заявок вправе внести изменения в настоящую </w:t>
      </w:r>
      <w:r w:rsidRPr="006D5DD6">
        <w:rPr>
          <w:iCs/>
          <w:szCs w:val="24"/>
        </w:rPr>
        <w:t>Д</w:t>
      </w:r>
      <w:r w:rsidRPr="006D5DD6">
        <w:rPr>
          <w:szCs w:val="24"/>
        </w:rPr>
        <w:t xml:space="preserve">окументацию по запросу предложений. </w:t>
      </w:r>
    </w:p>
    <w:p w14:paraId="42BEB519" w14:textId="77777777" w:rsidR="007A1F3E" w:rsidRPr="006D5DD6" w:rsidRDefault="007A1F3E" w:rsidP="00BC7712">
      <w:pPr>
        <w:pStyle w:val="4-"/>
        <w:numPr>
          <w:ilvl w:val="3"/>
          <w:numId w:val="40"/>
        </w:numPr>
        <w:tabs>
          <w:tab w:val="left" w:pos="1418"/>
        </w:tabs>
        <w:spacing w:line="276" w:lineRule="auto"/>
        <w:ind w:left="0" w:firstLine="709"/>
        <w:rPr>
          <w:szCs w:val="24"/>
        </w:rPr>
      </w:pPr>
      <w:r w:rsidRPr="006D5DD6">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6D5DD6"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D5DD6">
        <w:rPr>
          <w:b/>
          <w:szCs w:val="24"/>
        </w:rPr>
        <w:t>Продление срока окончания приема Заявок</w:t>
      </w:r>
      <w:bookmarkEnd w:id="147"/>
      <w:bookmarkEnd w:id="148"/>
      <w:bookmarkEnd w:id="149"/>
      <w:bookmarkEnd w:id="150"/>
    </w:p>
    <w:p w14:paraId="269FF356" w14:textId="35A8AB5A" w:rsidR="007A1F3E" w:rsidRPr="006D5DD6" w:rsidRDefault="007A1F3E" w:rsidP="00BC7712">
      <w:pPr>
        <w:pStyle w:val="4-"/>
        <w:numPr>
          <w:ilvl w:val="3"/>
          <w:numId w:val="40"/>
        </w:numPr>
        <w:tabs>
          <w:tab w:val="left" w:pos="1418"/>
        </w:tabs>
        <w:spacing w:line="276" w:lineRule="auto"/>
        <w:ind w:left="0" w:firstLine="709"/>
        <w:rPr>
          <w:szCs w:val="24"/>
        </w:rPr>
      </w:pPr>
      <w:r w:rsidRPr="006D5DD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6D5DD6" w:rsidRDefault="007A1F3E" w:rsidP="00BC7712">
      <w:pPr>
        <w:pStyle w:val="4-"/>
        <w:numPr>
          <w:ilvl w:val="3"/>
          <w:numId w:val="40"/>
        </w:numPr>
        <w:tabs>
          <w:tab w:val="left" w:pos="1418"/>
        </w:tabs>
        <w:spacing w:line="276" w:lineRule="auto"/>
        <w:ind w:left="0" w:firstLine="709"/>
        <w:rPr>
          <w:szCs w:val="24"/>
        </w:rPr>
      </w:pPr>
      <w:r w:rsidRPr="006D5DD6">
        <w:rPr>
          <w:iCs/>
          <w:szCs w:val="24"/>
        </w:rPr>
        <w:t>Если не было подано ни одного предложения Организатор запроса предложений имеет право продлить срок окончания подачи</w:t>
      </w:r>
      <w:r w:rsidRPr="006D5DD6">
        <w:rPr>
          <w:szCs w:val="24"/>
        </w:rPr>
        <w:t xml:space="preserve"> Заявок.</w:t>
      </w:r>
    </w:p>
    <w:p w14:paraId="7B5AB7F9" w14:textId="77777777" w:rsidR="007A1F3E" w:rsidRPr="006D5DD6" w:rsidRDefault="007A1F3E" w:rsidP="00BC7712">
      <w:pPr>
        <w:pStyle w:val="4-"/>
        <w:numPr>
          <w:ilvl w:val="3"/>
          <w:numId w:val="40"/>
        </w:numPr>
        <w:tabs>
          <w:tab w:val="left" w:pos="1418"/>
        </w:tabs>
        <w:spacing w:line="276" w:lineRule="auto"/>
        <w:ind w:left="0" w:firstLine="709"/>
        <w:rPr>
          <w:szCs w:val="24"/>
        </w:rPr>
      </w:pPr>
      <w:r w:rsidRPr="006D5DD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D5DD6"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D5DD6">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D5DD6"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D5DD6">
        <w:rPr>
          <w:b/>
          <w:szCs w:val="24"/>
        </w:rPr>
        <w:t>Подача Заявок через ЭТП</w:t>
      </w:r>
      <w:bookmarkEnd w:id="157"/>
      <w:bookmarkEnd w:id="158"/>
      <w:bookmarkEnd w:id="159"/>
    </w:p>
    <w:p w14:paraId="1983848E" w14:textId="77777777" w:rsidR="007A1F3E" w:rsidRPr="006D5DD6" w:rsidRDefault="007A1F3E" w:rsidP="00BC7712">
      <w:pPr>
        <w:pStyle w:val="4-"/>
        <w:numPr>
          <w:ilvl w:val="3"/>
          <w:numId w:val="40"/>
        </w:numPr>
        <w:tabs>
          <w:tab w:val="left" w:pos="1418"/>
        </w:tabs>
        <w:spacing w:line="276" w:lineRule="auto"/>
        <w:ind w:left="0" w:firstLine="709"/>
        <w:rPr>
          <w:szCs w:val="24"/>
        </w:rPr>
      </w:pPr>
      <w:r w:rsidRPr="006D5DD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D5DD6">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w:t>
      </w:r>
      <w:r w:rsidRPr="0065072D">
        <w:rPr>
          <w:szCs w:val="24"/>
        </w:rPr>
        <w:t xml:space="preserve">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lastRenderedPageBreak/>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917DF3" w:rsidRDefault="00BC7712" w:rsidP="00685C30">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lastRenderedPageBreak/>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792A78" w:rsidRDefault="007A1F3E" w:rsidP="00BC7712">
      <w:pPr>
        <w:pStyle w:val="6-"/>
        <w:numPr>
          <w:ilvl w:val="5"/>
          <w:numId w:val="40"/>
        </w:numPr>
        <w:tabs>
          <w:tab w:val="left" w:pos="1418"/>
        </w:tabs>
        <w:spacing w:line="276" w:lineRule="auto"/>
        <w:ind w:left="0" w:firstLine="709"/>
        <w:rPr>
          <w:szCs w:val="24"/>
        </w:rPr>
      </w:pPr>
      <w:r w:rsidRPr="00DB73BA">
        <w:rPr>
          <w:szCs w:val="24"/>
        </w:rPr>
        <w:t>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w:t>
      </w:r>
      <w:r w:rsidRPr="00792A78">
        <w:rPr>
          <w:szCs w:val="24"/>
        </w:rPr>
        <w:t xml:space="preserve">, включая бенефициаров (в том числе конечных); </w:t>
      </w:r>
    </w:p>
    <w:p w14:paraId="3489BDF6" w14:textId="77777777" w:rsidR="007A1F3E" w:rsidRPr="00792A78" w:rsidRDefault="007A1F3E" w:rsidP="00DB73BA">
      <w:pPr>
        <w:pStyle w:val="6-"/>
        <w:numPr>
          <w:ilvl w:val="5"/>
          <w:numId w:val="40"/>
        </w:numPr>
        <w:tabs>
          <w:tab w:val="left" w:pos="1418"/>
        </w:tabs>
        <w:spacing w:line="276" w:lineRule="auto"/>
        <w:ind w:left="0" w:firstLine="709"/>
        <w:rPr>
          <w:szCs w:val="24"/>
        </w:rPr>
      </w:pPr>
      <w:r w:rsidRPr="00792A78">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792A78" w:rsidRDefault="007A1F3E" w:rsidP="00DB73BA">
      <w:pPr>
        <w:pStyle w:val="6-"/>
        <w:numPr>
          <w:ilvl w:val="5"/>
          <w:numId w:val="40"/>
        </w:numPr>
        <w:tabs>
          <w:tab w:val="left" w:pos="1418"/>
        </w:tabs>
        <w:spacing w:line="276" w:lineRule="auto"/>
        <w:ind w:left="0" w:firstLine="709"/>
        <w:rPr>
          <w:szCs w:val="24"/>
        </w:rPr>
      </w:pPr>
      <w:r w:rsidRPr="00792A78">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792A78">
        <w:rPr>
          <w:szCs w:val="24"/>
        </w:rPr>
        <w:t>,</w:t>
      </w:r>
      <w:r w:rsidR="00DB73BA" w:rsidRPr="00792A78">
        <w:t xml:space="preserve"> </w:t>
      </w:r>
      <w:r w:rsidR="00DB73BA" w:rsidRPr="00792A78">
        <w:rPr>
          <w:szCs w:val="24"/>
        </w:rPr>
        <w:t>в т.ч. содержат недостоверные сведения о стране происхождения товара, указанного в Заявке</w:t>
      </w:r>
      <w:r w:rsidRPr="00792A78">
        <w:rPr>
          <w:szCs w:val="24"/>
        </w:rPr>
        <w:t>;</w:t>
      </w:r>
    </w:p>
    <w:p w14:paraId="4F225844" w14:textId="77777777" w:rsidR="007A1F3E" w:rsidRPr="00792A78" w:rsidRDefault="007A1F3E" w:rsidP="00BC7712">
      <w:pPr>
        <w:pStyle w:val="6-"/>
        <w:numPr>
          <w:ilvl w:val="5"/>
          <w:numId w:val="40"/>
        </w:numPr>
        <w:tabs>
          <w:tab w:val="left" w:pos="1418"/>
        </w:tabs>
        <w:spacing w:line="276" w:lineRule="auto"/>
        <w:ind w:left="0" w:firstLine="709"/>
        <w:rPr>
          <w:szCs w:val="24"/>
        </w:rPr>
      </w:pPr>
      <w:r w:rsidRPr="00792A78">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92A78" w:rsidRDefault="007A1F3E" w:rsidP="00BC7712">
      <w:pPr>
        <w:pStyle w:val="4-"/>
        <w:numPr>
          <w:ilvl w:val="3"/>
          <w:numId w:val="40"/>
        </w:numPr>
        <w:tabs>
          <w:tab w:val="left" w:pos="1418"/>
        </w:tabs>
        <w:spacing w:line="276" w:lineRule="auto"/>
        <w:ind w:left="0" w:firstLine="709"/>
        <w:rPr>
          <w:szCs w:val="24"/>
        </w:rPr>
      </w:pPr>
      <w:r w:rsidRPr="00792A78">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792A78" w:rsidRDefault="00FD6462" w:rsidP="00BC7712">
      <w:pPr>
        <w:pStyle w:val="4-"/>
        <w:numPr>
          <w:ilvl w:val="3"/>
          <w:numId w:val="40"/>
        </w:numPr>
        <w:tabs>
          <w:tab w:val="left" w:pos="1418"/>
        </w:tabs>
        <w:spacing w:line="276" w:lineRule="auto"/>
        <w:ind w:left="0" w:firstLine="709"/>
        <w:rPr>
          <w:szCs w:val="24"/>
        </w:rPr>
      </w:pPr>
      <w:r w:rsidRPr="00792A78">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792A78"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792A78">
        <w:rPr>
          <w:b/>
          <w:szCs w:val="24"/>
        </w:rPr>
        <w:t>Оценочная стадия</w:t>
      </w:r>
      <w:bookmarkEnd w:id="201"/>
      <w:bookmarkEnd w:id="202"/>
      <w:bookmarkEnd w:id="203"/>
      <w:bookmarkEnd w:id="204"/>
    </w:p>
    <w:p w14:paraId="3041F9A7" w14:textId="46910517" w:rsidR="00DB73BA" w:rsidRPr="00792A78" w:rsidRDefault="007A1F3E" w:rsidP="006528BD">
      <w:pPr>
        <w:pStyle w:val="4-"/>
        <w:numPr>
          <w:ilvl w:val="0"/>
          <w:numId w:val="0"/>
        </w:numPr>
        <w:tabs>
          <w:tab w:val="left" w:pos="1418"/>
        </w:tabs>
        <w:spacing w:line="276" w:lineRule="auto"/>
        <w:ind w:left="709"/>
        <w:rPr>
          <w:szCs w:val="24"/>
        </w:rPr>
      </w:pPr>
      <w:r w:rsidRPr="00792A78">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92A78">
        <w:rPr>
          <w:szCs w:val="24"/>
        </w:rPr>
        <w:t xml:space="preserve">следующего критерия: </w:t>
      </w:r>
    </w:p>
    <w:p w14:paraId="08EFFAD2" w14:textId="77777777" w:rsidR="000620D7" w:rsidRPr="00792A78" w:rsidRDefault="000620D7" w:rsidP="000620D7">
      <w:pPr>
        <w:suppressAutoHyphens w:val="0"/>
        <w:spacing w:line="240" w:lineRule="auto"/>
        <w:ind w:hanging="142"/>
        <w:rPr>
          <w:b/>
          <w:bCs w:val="0"/>
          <w:sz w:val="28"/>
          <w:szCs w:val="28"/>
          <w:lang w:eastAsia="ru-RU"/>
        </w:rPr>
      </w:pPr>
    </w:p>
    <w:tbl>
      <w:tblPr>
        <w:tblW w:w="103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90"/>
        <w:gridCol w:w="850"/>
        <w:gridCol w:w="1756"/>
        <w:gridCol w:w="4028"/>
      </w:tblGrid>
      <w:tr w:rsidR="000620D7" w:rsidRPr="00792A78" w14:paraId="70CDC356" w14:textId="77777777" w:rsidTr="0086662F">
        <w:tc>
          <w:tcPr>
            <w:tcW w:w="426" w:type="dxa"/>
            <w:tcBorders>
              <w:top w:val="single" w:sz="4" w:space="0" w:color="000000"/>
              <w:left w:val="single" w:sz="4" w:space="0" w:color="000000"/>
              <w:bottom w:val="single" w:sz="4" w:space="0" w:color="000000"/>
              <w:right w:val="single" w:sz="4" w:space="0" w:color="000000"/>
            </w:tcBorders>
            <w:hideMark/>
          </w:tcPr>
          <w:p w14:paraId="797606D4"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w:t>
            </w:r>
          </w:p>
        </w:tc>
        <w:tc>
          <w:tcPr>
            <w:tcW w:w="3290" w:type="dxa"/>
            <w:tcBorders>
              <w:top w:val="single" w:sz="4" w:space="0" w:color="000000"/>
              <w:left w:val="single" w:sz="4" w:space="0" w:color="000000"/>
              <w:bottom w:val="single" w:sz="4" w:space="0" w:color="000000"/>
              <w:right w:val="single" w:sz="4" w:space="0" w:color="000000"/>
            </w:tcBorders>
            <w:hideMark/>
          </w:tcPr>
          <w:p w14:paraId="3FF0EA3A"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18568C9D" w14:textId="77777777" w:rsidR="000620D7" w:rsidRPr="00792A78" w:rsidRDefault="000620D7" w:rsidP="000620D7">
            <w:pPr>
              <w:suppressAutoHyphens w:val="0"/>
              <w:spacing w:line="240" w:lineRule="auto"/>
              <w:ind w:firstLine="4"/>
              <w:rPr>
                <w:bCs w:val="0"/>
                <w:sz w:val="24"/>
                <w:szCs w:val="24"/>
                <w:lang w:eastAsia="en-US"/>
              </w:rPr>
            </w:pPr>
            <w:r w:rsidRPr="00792A78">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4B5D18D5"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Весовое либо максимальное значение, Б</w:t>
            </w:r>
            <w:r w:rsidRPr="00792A78">
              <w:rPr>
                <w:bCs w:val="0"/>
                <w:sz w:val="24"/>
                <w:szCs w:val="24"/>
                <w:lang w:val="en-US" w:eastAsia="en-US"/>
              </w:rPr>
              <w:t>m</w:t>
            </w:r>
          </w:p>
        </w:tc>
        <w:tc>
          <w:tcPr>
            <w:tcW w:w="4028" w:type="dxa"/>
            <w:tcBorders>
              <w:top w:val="single" w:sz="4" w:space="0" w:color="000000"/>
              <w:left w:val="single" w:sz="4" w:space="0" w:color="000000"/>
              <w:bottom w:val="single" w:sz="4" w:space="0" w:color="000000"/>
              <w:right w:val="single" w:sz="4" w:space="0" w:color="000000"/>
            </w:tcBorders>
            <w:hideMark/>
          </w:tcPr>
          <w:p w14:paraId="4D8E8D41" w14:textId="77777777" w:rsidR="000620D7" w:rsidRPr="00792A78" w:rsidRDefault="000620D7" w:rsidP="000620D7">
            <w:pPr>
              <w:suppressAutoHyphens w:val="0"/>
              <w:spacing w:line="240" w:lineRule="auto"/>
              <w:ind w:firstLine="92"/>
              <w:rPr>
                <w:bCs w:val="0"/>
                <w:sz w:val="24"/>
                <w:szCs w:val="24"/>
                <w:lang w:eastAsia="en-US"/>
              </w:rPr>
            </w:pPr>
            <w:r w:rsidRPr="00792A78">
              <w:rPr>
                <w:bCs w:val="0"/>
                <w:sz w:val="24"/>
                <w:szCs w:val="24"/>
                <w:lang w:eastAsia="en-US"/>
              </w:rPr>
              <w:t>Правила подсчёта баллов по критерию</w:t>
            </w:r>
          </w:p>
        </w:tc>
      </w:tr>
      <w:tr w:rsidR="000620D7" w:rsidRPr="00792A78" w14:paraId="64D52048"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hideMark/>
          </w:tcPr>
          <w:p w14:paraId="20CBBA72"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1</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42BC7929"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380FA40" w14:textId="77777777" w:rsidR="000620D7" w:rsidRPr="00792A78" w:rsidRDefault="000620D7" w:rsidP="000620D7">
            <w:pPr>
              <w:suppressAutoHyphens w:val="0"/>
              <w:spacing w:line="240" w:lineRule="auto"/>
              <w:ind w:firstLine="4"/>
              <w:rPr>
                <w:bCs w:val="0"/>
                <w:sz w:val="24"/>
                <w:szCs w:val="24"/>
                <w:lang w:eastAsia="en-US"/>
              </w:rPr>
            </w:pPr>
            <w:r w:rsidRPr="00792A78">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60D59B8"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80</w:t>
            </w:r>
          </w:p>
        </w:tc>
        <w:tc>
          <w:tcPr>
            <w:tcW w:w="4028" w:type="dxa"/>
            <w:tcBorders>
              <w:top w:val="single" w:sz="4" w:space="0" w:color="000000"/>
              <w:left w:val="single" w:sz="4" w:space="0" w:color="000000"/>
              <w:bottom w:val="single" w:sz="4" w:space="0" w:color="000000"/>
              <w:right w:val="single" w:sz="4" w:space="0" w:color="000000"/>
            </w:tcBorders>
            <w:hideMark/>
          </w:tcPr>
          <w:p w14:paraId="1937B3F9" w14:textId="77777777" w:rsidR="000620D7" w:rsidRPr="00792A78" w:rsidRDefault="000620D7" w:rsidP="000620D7">
            <w:pPr>
              <w:suppressAutoHyphens w:val="0"/>
              <w:spacing w:line="240" w:lineRule="auto"/>
              <w:ind w:firstLine="92"/>
              <w:rPr>
                <w:bCs w:val="0"/>
                <w:sz w:val="24"/>
                <w:szCs w:val="24"/>
                <w:lang w:eastAsia="en-US"/>
              </w:rPr>
            </w:pPr>
            <w:r w:rsidRPr="00792A78">
              <w:rPr>
                <w:bCs w:val="0"/>
                <w:sz w:val="24"/>
                <w:szCs w:val="24"/>
                <w:lang w:eastAsia="en-US"/>
              </w:rPr>
              <w:t xml:space="preserve">Заявкам баллы присваиваются в соответствии с формулой: </w:t>
            </w:r>
          </w:p>
          <w:p w14:paraId="09001FEB" w14:textId="0DA27C00" w:rsidR="000620D7" w:rsidRPr="00792A78" w:rsidRDefault="000620D7" w:rsidP="000620D7">
            <w:pPr>
              <w:suppressAutoHyphens w:val="0"/>
              <w:spacing w:line="240" w:lineRule="auto"/>
              <w:ind w:firstLine="92"/>
              <w:rPr>
                <w:bCs w:val="0"/>
                <w:sz w:val="24"/>
                <w:szCs w:val="24"/>
                <w:lang w:eastAsia="en-US"/>
              </w:rPr>
            </w:pPr>
            <w:r w:rsidRPr="00792A78">
              <w:rPr>
                <w:bCs w:val="0"/>
                <w:sz w:val="24"/>
                <w:szCs w:val="24"/>
                <w:lang w:eastAsia="en-US"/>
              </w:rPr>
              <w:t>Б</w:t>
            </w:r>
            <w:r w:rsidRPr="00792A78">
              <w:rPr>
                <w:bCs w:val="0"/>
                <w:sz w:val="24"/>
                <w:szCs w:val="24"/>
                <w:lang w:val="en-US" w:eastAsia="en-US"/>
              </w:rPr>
              <w:t>i</w:t>
            </w:r>
            <w:r w:rsidRPr="00792A78">
              <w:rPr>
                <w:bCs w:val="0"/>
                <w:sz w:val="24"/>
                <w:szCs w:val="24"/>
                <w:lang w:eastAsia="en-US"/>
              </w:rPr>
              <w:t xml:space="preserve"> = (З</w:t>
            </w:r>
            <w:r w:rsidRPr="00792A78">
              <w:rPr>
                <w:bCs w:val="0"/>
                <w:sz w:val="24"/>
                <w:szCs w:val="24"/>
                <w:lang w:val="en-US" w:eastAsia="en-US"/>
              </w:rPr>
              <w:t>L</w:t>
            </w:r>
            <w:r w:rsidRPr="00792A78">
              <w:rPr>
                <w:bCs w:val="0"/>
                <w:sz w:val="24"/>
                <w:szCs w:val="24"/>
                <w:lang w:eastAsia="en-US"/>
              </w:rPr>
              <w:t xml:space="preserve"> / З</w:t>
            </w:r>
            <w:r w:rsidRPr="00792A78">
              <w:rPr>
                <w:bCs w:val="0"/>
                <w:sz w:val="24"/>
                <w:szCs w:val="24"/>
                <w:lang w:val="en-US" w:eastAsia="en-US"/>
              </w:rPr>
              <w:t>i</w:t>
            </w:r>
            <w:r w:rsidRPr="00792A78">
              <w:rPr>
                <w:bCs w:val="0"/>
                <w:sz w:val="24"/>
                <w:szCs w:val="24"/>
                <w:lang w:eastAsia="en-US"/>
              </w:rPr>
              <w:t>)*Б</w:t>
            </w:r>
            <w:r w:rsidRPr="00792A78">
              <w:rPr>
                <w:bCs w:val="0"/>
                <w:sz w:val="24"/>
                <w:szCs w:val="24"/>
                <w:lang w:val="en-US" w:eastAsia="en-US"/>
              </w:rPr>
              <w:t>m</w:t>
            </w:r>
            <w:r w:rsidR="00D124FD" w:rsidRPr="00792A78">
              <w:rPr>
                <w:bCs w:val="0"/>
                <w:sz w:val="24"/>
                <w:szCs w:val="24"/>
                <w:lang w:eastAsia="en-US"/>
              </w:rPr>
              <w:t>*</w:t>
            </w:r>
            <w:r w:rsidR="00D124FD" w:rsidRPr="00792A78">
              <w:rPr>
                <w:szCs w:val="24"/>
                <w:lang w:eastAsia="en-US"/>
              </w:rPr>
              <w:t xml:space="preserve"> К</w:t>
            </w:r>
            <w:r w:rsidR="00D124FD" w:rsidRPr="00792A78">
              <w:rPr>
                <w:szCs w:val="24"/>
                <w:vertAlign w:val="subscript"/>
                <w:lang w:eastAsia="en-US"/>
              </w:rPr>
              <w:t>приор</w:t>
            </w:r>
          </w:p>
        </w:tc>
      </w:tr>
      <w:tr w:rsidR="000620D7" w:rsidRPr="00792A78" w14:paraId="6BDE27DC"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hideMark/>
          </w:tcPr>
          <w:p w14:paraId="5F4466E9"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2</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5E2CE30B" w14:textId="68CB2D60" w:rsidR="000620D7" w:rsidRPr="00792A78" w:rsidRDefault="000620D7" w:rsidP="00FC1352">
            <w:pPr>
              <w:suppressAutoHyphens w:val="0"/>
              <w:spacing w:line="240" w:lineRule="auto"/>
              <w:ind w:firstLine="0"/>
              <w:rPr>
                <w:rFonts w:eastAsia="Calibri"/>
                <w:bCs w:val="0"/>
                <w:sz w:val="24"/>
                <w:szCs w:val="24"/>
                <w:lang w:eastAsia="en-US"/>
              </w:rPr>
            </w:pPr>
            <w:r w:rsidRPr="00792A78">
              <w:rPr>
                <w:bCs w:val="0"/>
                <w:sz w:val="24"/>
                <w:szCs w:val="24"/>
                <w:lang w:eastAsia="en-US"/>
              </w:rPr>
              <w:t>Подтвержденный опыт поставки аналогичной продукции за последние два года 201</w:t>
            </w:r>
            <w:r w:rsidR="00FC1352" w:rsidRPr="00792A78">
              <w:rPr>
                <w:bCs w:val="0"/>
                <w:sz w:val="24"/>
                <w:szCs w:val="24"/>
                <w:lang w:eastAsia="en-US"/>
              </w:rPr>
              <w:t>6</w:t>
            </w:r>
            <w:r w:rsidRPr="00792A78">
              <w:rPr>
                <w:bCs w:val="0"/>
                <w:sz w:val="24"/>
                <w:szCs w:val="24"/>
                <w:lang w:eastAsia="en-US"/>
              </w:rPr>
              <w:t>-201</w:t>
            </w:r>
            <w:r w:rsidR="00FC1352" w:rsidRPr="00792A78">
              <w:rPr>
                <w:bCs w:val="0"/>
                <w:sz w:val="24"/>
                <w:szCs w:val="24"/>
                <w:lang w:eastAsia="en-US"/>
              </w:rPr>
              <w:t>7</w:t>
            </w:r>
            <w:r w:rsidRPr="00792A78">
              <w:rPr>
                <w:bCs w:val="0"/>
                <w:sz w:val="24"/>
                <w:szCs w:val="24"/>
                <w:lang w:eastAsia="en-US"/>
              </w:rPr>
              <w:t>гг. (с 01.01.201</w:t>
            </w:r>
            <w:r w:rsidR="00FC1352" w:rsidRPr="00792A78">
              <w:rPr>
                <w:bCs w:val="0"/>
                <w:sz w:val="24"/>
                <w:szCs w:val="24"/>
                <w:lang w:eastAsia="en-US"/>
              </w:rPr>
              <w:t>6</w:t>
            </w:r>
            <w:r w:rsidRPr="00792A78">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B0EF422" w14:textId="77777777" w:rsidR="000620D7" w:rsidRPr="00792A78" w:rsidRDefault="000620D7" w:rsidP="000620D7">
            <w:pPr>
              <w:suppressAutoHyphens w:val="0"/>
              <w:spacing w:line="240" w:lineRule="auto"/>
              <w:ind w:firstLine="4"/>
              <w:rPr>
                <w:rFonts w:eastAsia="Calibri"/>
                <w:bCs w:val="0"/>
                <w:sz w:val="24"/>
                <w:szCs w:val="24"/>
                <w:lang w:eastAsia="en-US"/>
              </w:rPr>
            </w:pPr>
            <w:r w:rsidRPr="00792A78">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07B8C613" w14:textId="77777777" w:rsidR="000620D7" w:rsidRPr="00792A78" w:rsidRDefault="000620D7" w:rsidP="000620D7">
            <w:pPr>
              <w:suppressAutoHyphens w:val="0"/>
              <w:spacing w:line="240" w:lineRule="auto"/>
              <w:ind w:firstLine="0"/>
              <w:rPr>
                <w:rFonts w:eastAsia="Calibri"/>
                <w:bCs w:val="0"/>
                <w:sz w:val="24"/>
                <w:szCs w:val="24"/>
                <w:lang w:eastAsia="en-US"/>
              </w:rPr>
            </w:pPr>
            <w:r w:rsidRPr="00792A78">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569374FB" w14:textId="11D4ACB4" w:rsidR="000620D7" w:rsidRPr="00792A78" w:rsidRDefault="000620D7" w:rsidP="000620D7">
            <w:pPr>
              <w:suppressAutoHyphens w:val="0"/>
              <w:spacing w:line="240" w:lineRule="auto"/>
              <w:ind w:firstLine="92"/>
              <w:rPr>
                <w:rFonts w:eastAsia="Calibri"/>
                <w:bCs w:val="0"/>
                <w:sz w:val="24"/>
                <w:szCs w:val="24"/>
                <w:lang w:eastAsia="en-US"/>
              </w:rPr>
            </w:pPr>
            <w:r w:rsidRPr="00792A78">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792A78">
              <w:rPr>
                <w:bCs w:val="0"/>
                <w:sz w:val="24"/>
                <w:szCs w:val="24"/>
                <w:lang w:eastAsia="en-US"/>
              </w:rPr>
              <w:t>6</w:t>
            </w:r>
            <w:r w:rsidRPr="00792A78">
              <w:rPr>
                <w:bCs w:val="0"/>
                <w:sz w:val="24"/>
                <w:szCs w:val="24"/>
                <w:lang w:eastAsia="en-US"/>
              </w:rPr>
              <w:t>-201</w:t>
            </w:r>
            <w:r w:rsidR="00FC1352" w:rsidRPr="00792A78">
              <w:rPr>
                <w:bCs w:val="0"/>
                <w:sz w:val="24"/>
                <w:szCs w:val="24"/>
                <w:lang w:eastAsia="en-US"/>
              </w:rPr>
              <w:t>7</w:t>
            </w:r>
            <w:r w:rsidRPr="00792A78">
              <w:rPr>
                <w:bCs w:val="0"/>
                <w:sz w:val="24"/>
                <w:szCs w:val="24"/>
                <w:lang w:eastAsia="en-US"/>
              </w:rPr>
              <w:t>гг. (с 01.01.201</w:t>
            </w:r>
            <w:r w:rsidR="00FC1352" w:rsidRPr="00792A78">
              <w:rPr>
                <w:bCs w:val="0"/>
                <w:sz w:val="24"/>
                <w:szCs w:val="24"/>
                <w:lang w:eastAsia="en-US"/>
              </w:rPr>
              <w:t>6</w:t>
            </w:r>
            <w:r w:rsidRPr="00792A78">
              <w:rPr>
                <w:bCs w:val="0"/>
                <w:sz w:val="24"/>
                <w:szCs w:val="24"/>
                <w:lang w:eastAsia="en-US"/>
              </w:rPr>
              <w:t xml:space="preserve">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71FBB638" w14:textId="77777777" w:rsidR="000620D7" w:rsidRPr="00792A78" w:rsidRDefault="000620D7" w:rsidP="000620D7">
            <w:pPr>
              <w:suppressAutoHyphens w:val="0"/>
              <w:spacing w:line="240" w:lineRule="auto"/>
              <w:ind w:firstLine="92"/>
              <w:rPr>
                <w:bCs w:val="0"/>
                <w:sz w:val="24"/>
                <w:szCs w:val="24"/>
                <w:lang w:eastAsia="en-US"/>
              </w:rPr>
            </w:pPr>
            <w:r w:rsidRPr="00792A78">
              <w:rPr>
                <w:bCs w:val="0"/>
                <w:sz w:val="24"/>
                <w:szCs w:val="24"/>
                <w:lang w:eastAsia="en-US"/>
              </w:rPr>
              <w:lastRenderedPageBreak/>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792A78">
              <w:rPr>
                <w:bCs w:val="0"/>
                <w:sz w:val="24"/>
                <w:szCs w:val="24"/>
                <w:lang w:val="en-US" w:eastAsia="en-US"/>
              </w:rPr>
              <w:t>pdf</w:t>
            </w:r>
            <w:r w:rsidRPr="00792A78">
              <w:rPr>
                <w:bCs w:val="0"/>
                <w:sz w:val="24"/>
                <w:szCs w:val="24"/>
                <w:lang w:eastAsia="en-US"/>
              </w:rPr>
              <w:t>.   </w:t>
            </w:r>
          </w:p>
          <w:p w14:paraId="608A77E8" w14:textId="77777777" w:rsidR="000620D7" w:rsidRPr="00792A78" w:rsidRDefault="000620D7" w:rsidP="000620D7">
            <w:pPr>
              <w:suppressAutoHyphens w:val="0"/>
              <w:spacing w:line="240" w:lineRule="auto"/>
              <w:ind w:firstLine="92"/>
              <w:rPr>
                <w:bCs w:val="0"/>
                <w:sz w:val="24"/>
                <w:szCs w:val="24"/>
                <w:lang w:eastAsia="en-US"/>
              </w:rPr>
            </w:pPr>
            <w:r w:rsidRPr="00792A78">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792A78" w14:paraId="398410CD" w14:textId="77777777" w:rsidTr="0086662F">
              <w:trPr>
                <w:trHeight w:val="315"/>
              </w:trPr>
              <w:tc>
                <w:tcPr>
                  <w:tcW w:w="828" w:type="dxa"/>
                  <w:vMerge w:val="restart"/>
                  <w:noWrap/>
                  <w:tcMar>
                    <w:top w:w="0" w:type="dxa"/>
                    <w:left w:w="108" w:type="dxa"/>
                    <w:bottom w:w="0" w:type="dxa"/>
                    <w:right w:w="108" w:type="dxa"/>
                  </w:tcMar>
                  <w:vAlign w:val="center"/>
                  <w:hideMark/>
                </w:tcPr>
                <w:p w14:paraId="3B26D8F9" w14:textId="77777777" w:rsidR="000620D7" w:rsidRPr="00792A78" w:rsidRDefault="000620D7" w:rsidP="000620D7">
                  <w:pPr>
                    <w:suppressAutoHyphens w:val="0"/>
                    <w:spacing w:line="240" w:lineRule="auto"/>
                    <w:ind w:firstLine="92"/>
                    <w:rPr>
                      <w:rFonts w:eastAsia="Calibri"/>
                      <w:bCs w:val="0"/>
                      <w:color w:val="000000"/>
                      <w:sz w:val="24"/>
                      <w:szCs w:val="24"/>
                      <w:lang w:eastAsia="en-US"/>
                    </w:rPr>
                  </w:pPr>
                  <w:r w:rsidRPr="00792A78">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5C5E8C31" w14:textId="77777777" w:rsidR="000620D7" w:rsidRPr="00792A78" w:rsidRDefault="000620D7" w:rsidP="000620D7">
                  <w:pPr>
                    <w:suppressAutoHyphens w:val="0"/>
                    <w:spacing w:line="240" w:lineRule="auto"/>
                    <w:ind w:firstLine="92"/>
                    <w:rPr>
                      <w:rFonts w:eastAsia="Calibri"/>
                      <w:bCs w:val="0"/>
                      <w:color w:val="000000"/>
                      <w:sz w:val="24"/>
                      <w:szCs w:val="24"/>
                      <w:lang w:eastAsia="en-US"/>
                    </w:rPr>
                  </w:pPr>
                  <w:r w:rsidRPr="00792A78">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3235156F" w14:textId="77777777" w:rsidR="000620D7" w:rsidRPr="00792A78" w:rsidRDefault="000620D7" w:rsidP="000620D7">
                  <w:pPr>
                    <w:suppressAutoHyphens w:val="0"/>
                    <w:spacing w:line="240" w:lineRule="auto"/>
                    <w:ind w:firstLine="92"/>
                    <w:rPr>
                      <w:rFonts w:eastAsia="Calibri"/>
                      <w:bCs w:val="0"/>
                      <w:color w:val="000000"/>
                      <w:sz w:val="24"/>
                      <w:szCs w:val="24"/>
                      <w:lang w:eastAsia="en-US"/>
                    </w:rPr>
                  </w:pPr>
                  <w:r w:rsidRPr="00792A78">
                    <w:rPr>
                      <w:bCs w:val="0"/>
                      <w:color w:val="000000"/>
                      <w:sz w:val="24"/>
                      <w:szCs w:val="24"/>
                      <w:lang w:eastAsia="en-US"/>
                    </w:rPr>
                    <w:t>хБm</w:t>
                  </w:r>
                </w:p>
              </w:tc>
            </w:tr>
            <w:tr w:rsidR="000620D7" w:rsidRPr="00792A78" w14:paraId="2181341B" w14:textId="77777777" w:rsidTr="0086662F">
              <w:trPr>
                <w:trHeight w:val="315"/>
              </w:trPr>
              <w:tc>
                <w:tcPr>
                  <w:tcW w:w="828" w:type="dxa"/>
                  <w:vMerge/>
                  <w:vAlign w:val="center"/>
                  <w:hideMark/>
                </w:tcPr>
                <w:p w14:paraId="1A855B45" w14:textId="77777777" w:rsidR="000620D7" w:rsidRPr="00792A78" w:rsidRDefault="000620D7" w:rsidP="000620D7">
                  <w:pPr>
                    <w:suppressAutoHyphens w:val="0"/>
                    <w:spacing w:line="240" w:lineRule="auto"/>
                    <w:ind w:firstLine="92"/>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090B34E5" w14:textId="77777777" w:rsidR="000620D7" w:rsidRPr="00792A78" w:rsidRDefault="000620D7" w:rsidP="000620D7">
                  <w:pPr>
                    <w:suppressAutoHyphens w:val="0"/>
                    <w:spacing w:line="240" w:lineRule="auto"/>
                    <w:ind w:firstLine="92"/>
                    <w:rPr>
                      <w:rFonts w:eastAsia="Calibri"/>
                      <w:bCs w:val="0"/>
                      <w:color w:val="000000"/>
                      <w:sz w:val="24"/>
                      <w:szCs w:val="24"/>
                      <w:lang w:eastAsia="en-US"/>
                    </w:rPr>
                  </w:pPr>
                  <w:r w:rsidRPr="00792A78">
                    <w:rPr>
                      <w:bCs w:val="0"/>
                      <w:color w:val="000000"/>
                      <w:sz w:val="24"/>
                      <w:szCs w:val="24"/>
                      <w:lang w:eastAsia="en-US"/>
                    </w:rPr>
                    <w:t>4хЦном</w:t>
                  </w:r>
                </w:p>
              </w:tc>
              <w:tc>
                <w:tcPr>
                  <w:tcW w:w="727" w:type="dxa"/>
                  <w:vMerge/>
                  <w:vAlign w:val="center"/>
                  <w:hideMark/>
                </w:tcPr>
                <w:p w14:paraId="0DF8EBF8" w14:textId="77777777" w:rsidR="000620D7" w:rsidRPr="00792A78" w:rsidRDefault="000620D7" w:rsidP="000620D7">
                  <w:pPr>
                    <w:suppressAutoHyphens w:val="0"/>
                    <w:spacing w:line="240" w:lineRule="auto"/>
                    <w:ind w:firstLine="92"/>
                    <w:rPr>
                      <w:rFonts w:eastAsia="Calibri"/>
                      <w:bCs w:val="0"/>
                      <w:color w:val="000000"/>
                      <w:sz w:val="24"/>
                      <w:szCs w:val="24"/>
                      <w:lang w:eastAsia="en-US"/>
                    </w:rPr>
                  </w:pPr>
                </w:p>
              </w:tc>
            </w:tr>
          </w:tbl>
          <w:p w14:paraId="74B8AD52" w14:textId="77777777" w:rsidR="000620D7" w:rsidRPr="00792A78" w:rsidRDefault="000620D7" w:rsidP="000620D7">
            <w:pPr>
              <w:suppressAutoHyphens w:val="0"/>
              <w:spacing w:line="240" w:lineRule="auto"/>
              <w:ind w:firstLine="92"/>
              <w:rPr>
                <w:rFonts w:eastAsia="Calibri"/>
                <w:bCs w:val="0"/>
                <w:sz w:val="24"/>
                <w:szCs w:val="24"/>
                <w:lang w:eastAsia="en-US"/>
              </w:rPr>
            </w:pPr>
            <w:r w:rsidRPr="00792A78">
              <w:rPr>
                <w:bCs w:val="0"/>
                <w:color w:val="000000"/>
                <w:sz w:val="24"/>
                <w:szCs w:val="24"/>
                <w:lang w:eastAsia="en-US"/>
              </w:rPr>
              <w:t>Опыт поставок исчисляется в рублях, с учетом НДС</w:t>
            </w:r>
          </w:p>
        </w:tc>
      </w:tr>
      <w:tr w:rsidR="000620D7" w:rsidRPr="00792A78" w14:paraId="493E2F2E"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tcPr>
          <w:p w14:paraId="44AC138A"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lastRenderedPageBreak/>
              <w:t>3</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18766F46"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 xml:space="preserve">Наличие положительного заключения аттестационной комиссии» ПАО «Россети» по поставляемой продукции </w:t>
            </w:r>
          </w:p>
        </w:tc>
        <w:tc>
          <w:tcPr>
            <w:tcW w:w="850" w:type="dxa"/>
            <w:tcBorders>
              <w:top w:val="single" w:sz="4" w:space="0" w:color="000000"/>
              <w:left w:val="single" w:sz="4" w:space="0" w:color="000000"/>
              <w:bottom w:val="single" w:sz="4" w:space="0" w:color="000000"/>
              <w:right w:val="single" w:sz="4" w:space="0" w:color="000000"/>
            </w:tcBorders>
            <w:vAlign w:val="center"/>
          </w:tcPr>
          <w:p w14:paraId="1297979D" w14:textId="77777777" w:rsidR="000620D7" w:rsidRPr="00792A78" w:rsidRDefault="000620D7" w:rsidP="000620D7">
            <w:pPr>
              <w:suppressAutoHyphens w:val="0"/>
              <w:spacing w:line="240" w:lineRule="auto"/>
              <w:ind w:firstLine="4"/>
              <w:jc w:val="center"/>
              <w:rPr>
                <w:rFonts w:eastAsia="Calibri"/>
                <w:bCs w:val="0"/>
                <w:sz w:val="24"/>
                <w:szCs w:val="24"/>
                <w:lang w:eastAsia="en-US"/>
              </w:rPr>
            </w:pP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5CA02AF0" w14:textId="77777777" w:rsidR="000620D7" w:rsidRPr="00792A78" w:rsidRDefault="000620D7" w:rsidP="000620D7">
            <w:pPr>
              <w:suppressAutoHyphens w:val="0"/>
              <w:spacing w:line="240" w:lineRule="auto"/>
              <w:ind w:firstLine="0"/>
              <w:rPr>
                <w:bCs w:val="0"/>
                <w:sz w:val="24"/>
                <w:szCs w:val="24"/>
                <w:lang w:eastAsia="en-US"/>
              </w:rPr>
            </w:pPr>
            <w:r w:rsidRPr="00792A78">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079C2F47" w14:textId="77777777" w:rsidR="000620D7" w:rsidRPr="00792A78" w:rsidRDefault="000620D7" w:rsidP="000620D7">
            <w:pPr>
              <w:suppressAutoHyphens w:val="0"/>
              <w:spacing w:line="240" w:lineRule="auto"/>
              <w:ind w:firstLine="92"/>
              <w:rPr>
                <w:bCs w:val="0"/>
                <w:sz w:val="24"/>
                <w:szCs w:val="24"/>
                <w:lang w:eastAsia="en-US"/>
              </w:rPr>
            </w:pPr>
            <w:r w:rsidRPr="00792A78">
              <w:rPr>
                <w:bCs w:val="0"/>
                <w:sz w:val="24"/>
                <w:szCs w:val="24"/>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0DCE7476" w14:textId="77777777" w:rsidR="000620D7" w:rsidRPr="00792A78" w:rsidRDefault="000620D7" w:rsidP="000620D7">
            <w:pPr>
              <w:suppressAutoHyphens w:val="0"/>
              <w:spacing w:line="240" w:lineRule="auto"/>
              <w:ind w:firstLine="92"/>
              <w:rPr>
                <w:bCs w:val="0"/>
                <w:sz w:val="24"/>
                <w:szCs w:val="24"/>
                <w:lang w:eastAsia="en-US"/>
              </w:rPr>
            </w:pPr>
            <w:r w:rsidRPr="00792A78">
              <w:rPr>
                <w:bCs w:val="0"/>
                <w:sz w:val="24"/>
                <w:szCs w:val="24"/>
                <w:lang w:eastAsia="en-US"/>
              </w:rPr>
              <w:t xml:space="preserve">Остальным заявкам баллы присваиваются пропорционально в соответствии с формулой: </w:t>
            </w:r>
          </w:p>
          <w:p w14:paraId="44569926" w14:textId="77777777" w:rsidR="000620D7" w:rsidRPr="00792A78" w:rsidRDefault="000620D7" w:rsidP="000620D7">
            <w:pPr>
              <w:suppressAutoHyphens w:val="0"/>
              <w:spacing w:line="240" w:lineRule="auto"/>
              <w:ind w:right="126" w:firstLine="92"/>
              <w:rPr>
                <w:bCs w:val="0"/>
                <w:sz w:val="24"/>
                <w:szCs w:val="24"/>
                <w:lang w:eastAsia="en-US"/>
              </w:rPr>
            </w:pPr>
            <w:r w:rsidRPr="00792A78">
              <w:rPr>
                <w:bCs w:val="0"/>
                <w:sz w:val="24"/>
                <w:szCs w:val="24"/>
                <w:lang w:eastAsia="en-US"/>
              </w:rPr>
              <w:t>Б</w:t>
            </w:r>
            <w:r w:rsidRPr="00792A78">
              <w:rPr>
                <w:bCs w:val="0"/>
                <w:sz w:val="24"/>
                <w:szCs w:val="24"/>
                <w:lang w:val="en-US" w:eastAsia="en-US"/>
              </w:rPr>
              <w:t>i</w:t>
            </w:r>
            <w:r w:rsidRPr="00792A78">
              <w:rPr>
                <w:bCs w:val="0"/>
                <w:sz w:val="24"/>
                <w:szCs w:val="24"/>
                <w:lang w:eastAsia="en-US"/>
              </w:rPr>
              <w:t xml:space="preserve"> = (З</w:t>
            </w:r>
            <w:r w:rsidRPr="00792A78">
              <w:rPr>
                <w:bCs w:val="0"/>
                <w:sz w:val="24"/>
                <w:szCs w:val="24"/>
                <w:lang w:val="en-US" w:eastAsia="en-US"/>
              </w:rPr>
              <w:t>i</w:t>
            </w:r>
            <w:r w:rsidRPr="00792A78">
              <w:rPr>
                <w:bCs w:val="0"/>
                <w:sz w:val="24"/>
                <w:szCs w:val="24"/>
                <w:lang w:eastAsia="en-US"/>
              </w:rPr>
              <w:t>/З</w:t>
            </w:r>
            <w:r w:rsidRPr="00792A78">
              <w:rPr>
                <w:bCs w:val="0"/>
                <w:sz w:val="24"/>
                <w:szCs w:val="24"/>
                <w:lang w:val="en-US" w:eastAsia="en-US"/>
              </w:rPr>
              <w:t>k</w:t>
            </w:r>
            <w:r w:rsidRPr="00792A78">
              <w:rPr>
                <w:bCs w:val="0"/>
                <w:sz w:val="24"/>
                <w:szCs w:val="24"/>
                <w:lang w:eastAsia="en-US"/>
              </w:rPr>
              <w:t>)*Б</w:t>
            </w:r>
            <w:r w:rsidRPr="00792A78">
              <w:rPr>
                <w:bCs w:val="0"/>
                <w:sz w:val="24"/>
                <w:szCs w:val="24"/>
                <w:lang w:val="en-US" w:eastAsia="en-US"/>
              </w:rPr>
              <w:t>m</w:t>
            </w:r>
            <w:r w:rsidRPr="00792A78">
              <w:rPr>
                <w:bCs w:val="0"/>
                <w:sz w:val="24"/>
                <w:szCs w:val="24"/>
                <w:lang w:eastAsia="en-US"/>
              </w:rPr>
              <w:t xml:space="preserve">        </w:t>
            </w:r>
          </w:p>
        </w:tc>
      </w:tr>
    </w:tbl>
    <w:p w14:paraId="71A4D285" w14:textId="77777777" w:rsidR="000620D7" w:rsidRPr="00792A78" w:rsidRDefault="000620D7" w:rsidP="000620D7">
      <w:pPr>
        <w:suppressAutoHyphens w:val="0"/>
        <w:spacing w:line="240" w:lineRule="auto"/>
        <w:rPr>
          <w:bCs w:val="0"/>
          <w:sz w:val="24"/>
          <w:szCs w:val="24"/>
          <w:lang w:eastAsia="ru-RU"/>
        </w:rPr>
      </w:pPr>
      <w:r w:rsidRPr="00792A78">
        <w:rPr>
          <w:bCs w:val="0"/>
          <w:sz w:val="24"/>
          <w:szCs w:val="24"/>
          <w:lang w:eastAsia="ru-RU"/>
        </w:rPr>
        <w:t>где Бi – балл присваиваемый i-той заявке</w:t>
      </w:r>
    </w:p>
    <w:p w14:paraId="5B2D3E36" w14:textId="77777777" w:rsidR="000620D7" w:rsidRPr="00792A78" w:rsidRDefault="000620D7" w:rsidP="000620D7">
      <w:pPr>
        <w:suppressAutoHyphens w:val="0"/>
        <w:spacing w:line="240" w:lineRule="auto"/>
        <w:rPr>
          <w:bCs w:val="0"/>
          <w:sz w:val="24"/>
          <w:szCs w:val="24"/>
          <w:lang w:eastAsia="ru-RU"/>
        </w:rPr>
      </w:pPr>
      <w:r w:rsidRPr="00792A78">
        <w:rPr>
          <w:bCs w:val="0"/>
          <w:sz w:val="24"/>
          <w:szCs w:val="24"/>
          <w:lang w:eastAsia="ru-RU"/>
        </w:rPr>
        <w:t>Зi – значение показателя в i-той заявке</w:t>
      </w:r>
    </w:p>
    <w:p w14:paraId="71B88E3B" w14:textId="77777777" w:rsidR="000620D7" w:rsidRPr="00792A78" w:rsidRDefault="000620D7" w:rsidP="000620D7">
      <w:pPr>
        <w:suppressAutoHyphens w:val="0"/>
        <w:spacing w:line="240" w:lineRule="auto"/>
        <w:rPr>
          <w:bCs w:val="0"/>
          <w:sz w:val="24"/>
          <w:szCs w:val="24"/>
          <w:lang w:eastAsia="ru-RU"/>
        </w:rPr>
      </w:pPr>
      <w:r w:rsidRPr="00792A78">
        <w:rPr>
          <w:bCs w:val="0"/>
          <w:sz w:val="24"/>
          <w:szCs w:val="24"/>
          <w:lang w:eastAsia="ru-RU"/>
        </w:rPr>
        <w:t>ЗL – Минимальная цена предложения из  участников, допущенных к оценочной  стадии</w:t>
      </w:r>
    </w:p>
    <w:p w14:paraId="50356DDC" w14:textId="77777777" w:rsidR="000620D7" w:rsidRPr="00792A78" w:rsidRDefault="000620D7" w:rsidP="000620D7">
      <w:pPr>
        <w:suppressAutoHyphens w:val="0"/>
        <w:spacing w:line="240" w:lineRule="auto"/>
        <w:rPr>
          <w:bCs w:val="0"/>
          <w:sz w:val="24"/>
          <w:szCs w:val="24"/>
          <w:lang w:eastAsia="ru-RU"/>
        </w:rPr>
      </w:pPr>
      <w:r w:rsidRPr="00792A78">
        <w:rPr>
          <w:bCs w:val="0"/>
          <w:sz w:val="24"/>
          <w:szCs w:val="24"/>
          <w:lang w:eastAsia="ru-RU"/>
        </w:rPr>
        <w:t>Цном – номинальная цена закупки, указанная в извещении.</w:t>
      </w:r>
    </w:p>
    <w:p w14:paraId="2CC477A6" w14:textId="77777777" w:rsidR="000620D7" w:rsidRPr="00792A78" w:rsidRDefault="000620D7" w:rsidP="000620D7">
      <w:pPr>
        <w:suppressAutoHyphens w:val="0"/>
        <w:spacing w:line="240" w:lineRule="auto"/>
        <w:rPr>
          <w:bCs w:val="0"/>
          <w:sz w:val="24"/>
          <w:szCs w:val="24"/>
          <w:lang w:eastAsia="ru-RU"/>
        </w:rPr>
      </w:pPr>
      <w:r w:rsidRPr="00792A78">
        <w:rPr>
          <w:bCs w:val="0"/>
          <w:sz w:val="24"/>
          <w:szCs w:val="24"/>
          <w:lang w:eastAsia="ru-RU"/>
        </w:rPr>
        <w:t>Бm – весовое значение балла по критерию</w:t>
      </w:r>
    </w:p>
    <w:p w14:paraId="082EF645" w14:textId="77777777" w:rsidR="000620D7" w:rsidRPr="00792A78" w:rsidRDefault="000620D7" w:rsidP="000620D7">
      <w:pPr>
        <w:suppressAutoHyphens w:val="0"/>
        <w:spacing w:line="240" w:lineRule="auto"/>
        <w:rPr>
          <w:bCs w:val="0"/>
          <w:sz w:val="24"/>
          <w:szCs w:val="24"/>
          <w:lang w:eastAsia="ru-RU"/>
        </w:rPr>
      </w:pPr>
      <w:r w:rsidRPr="00792A78">
        <w:rPr>
          <w:bCs w:val="0"/>
          <w:sz w:val="24"/>
          <w:szCs w:val="24"/>
          <w:lang w:eastAsia="ru-RU"/>
        </w:rPr>
        <w:t>Зk – значение показателя аттестации (количество позиций продукции в перечне)</w:t>
      </w:r>
    </w:p>
    <w:p w14:paraId="77337018" w14:textId="77777777" w:rsidR="00D124FD" w:rsidRPr="00792A78" w:rsidRDefault="00D124FD" w:rsidP="00D124FD">
      <w:pPr>
        <w:rPr>
          <w:bCs w:val="0"/>
          <w:sz w:val="24"/>
          <w:szCs w:val="24"/>
          <w:lang w:eastAsia="ru-RU"/>
        </w:rPr>
      </w:pPr>
      <w:r w:rsidRPr="00792A78">
        <w:rPr>
          <w:szCs w:val="24"/>
          <w:lang w:eastAsia="en-US"/>
        </w:rPr>
        <w:t>К</w:t>
      </w:r>
      <w:r w:rsidRPr="00792A78">
        <w:rPr>
          <w:szCs w:val="24"/>
          <w:vertAlign w:val="subscript"/>
          <w:lang w:eastAsia="en-US"/>
        </w:rPr>
        <w:t xml:space="preserve">приор </w:t>
      </w:r>
      <w:r w:rsidRPr="00792A78">
        <w:rPr>
          <w:szCs w:val="24"/>
          <w:lang w:eastAsia="en-US"/>
        </w:rPr>
        <w:t xml:space="preserve">=0,85 </w:t>
      </w:r>
      <w:r w:rsidRPr="00792A78">
        <w:rPr>
          <w:szCs w:val="24"/>
        </w:rPr>
        <w:t xml:space="preserve">значение коэффициента, если приоритет Заявке Участника </w:t>
      </w:r>
      <w:r w:rsidRPr="00792A78">
        <w:rPr>
          <w:i/>
          <w:szCs w:val="24"/>
          <w:u w:val="single"/>
        </w:rPr>
        <w:t>предоставляется (продукция российского происхождения);</w:t>
      </w:r>
    </w:p>
    <w:p w14:paraId="0B603538" w14:textId="77777777" w:rsidR="00D124FD" w:rsidRPr="00792A78" w:rsidRDefault="00D124FD" w:rsidP="00D124FD">
      <w:pPr>
        <w:rPr>
          <w:szCs w:val="24"/>
        </w:rPr>
      </w:pPr>
      <w:r w:rsidRPr="00792A78">
        <w:rPr>
          <w:szCs w:val="24"/>
          <w:lang w:eastAsia="en-US"/>
        </w:rPr>
        <w:t>К</w:t>
      </w:r>
      <w:r w:rsidRPr="00792A78">
        <w:rPr>
          <w:szCs w:val="24"/>
          <w:vertAlign w:val="subscript"/>
          <w:lang w:eastAsia="en-US"/>
        </w:rPr>
        <w:t xml:space="preserve">приор </w:t>
      </w:r>
      <w:r w:rsidRPr="00792A78">
        <w:rPr>
          <w:szCs w:val="24"/>
          <w:lang w:eastAsia="en-US"/>
        </w:rPr>
        <w:t xml:space="preserve">= 1 </w:t>
      </w:r>
      <w:r w:rsidRPr="00792A78">
        <w:rPr>
          <w:szCs w:val="24"/>
        </w:rPr>
        <w:t xml:space="preserve">значение коэффициента, если приоритет Заявке Участника </w:t>
      </w:r>
      <w:r w:rsidRPr="00792A78">
        <w:rPr>
          <w:i/>
          <w:szCs w:val="24"/>
          <w:u w:val="single"/>
        </w:rPr>
        <w:t>предоставляется предоставляется (продукция иностранного происхождения);</w:t>
      </w:r>
    </w:p>
    <w:p w14:paraId="0628EC4F" w14:textId="77777777" w:rsidR="00DB73BA" w:rsidRPr="00792A78" w:rsidRDefault="00DB73BA" w:rsidP="00DB73BA">
      <w:pPr>
        <w:suppressAutoHyphens w:val="0"/>
        <w:spacing w:line="240" w:lineRule="auto"/>
        <w:rPr>
          <w:bCs w:val="0"/>
          <w:sz w:val="24"/>
          <w:szCs w:val="24"/>
          <w:lang w:eastAsia="ru-RU"/>
        </w:rPr>
      </w:pPr>
    </w:p>
    <w:p w14:paraId="134C41B4" w14:textId="77777777" w:rsidR="00DB73BA" w:rsidRPr="00792A78" w:rsidRDefault="00DB73BA" w:rsidP="00DB73BA">
      <w:pPr>
        <w:suppressAutoHyphens w:val="0"/>
        <w:spacing w:line="240" w:lineRule="auto"/>
        <w:rPr>
          <w:bCs w:val="0"/>
          <w:sz w:val="24"/>
          <w:szCs w:val="24"/>
          <w:lang w:eastAsia="ru-RU"/>
        </w:rPr>
      </w:pPr>
      <w:r w:rsidRPr="00792A78">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w:t>
      </w:r>
      <w:r w:rsidRPr="00792A78">
        <w:rPr>
          <w:bCs w:val="0"/>
          <w:sz w:val="24"/>
          <w:szCs w:val="24"/>
          <w:lang w:eastAsia="ru-RU"/>
        </w:rPr>
        <w:lastRenderedPageBreak/>
        <w:t xml:space="preserve">иностранного государства, работам, услугам, выполняемым, оказываемым иностранными лицами, </w:t>
      </w:r>
      <w:r w:rsidRPr="00792A78">
        <w:rPr>
          <w:bCs w:val="0"/>
          <w:color w:val="000000"/>
          <w:sz w:val="24"/>
          <w:szCs w:val="24"/>
          <w:lang w:eastAsia="en-US"/>
        </w:rPr>
        <w:t>Зi (при вычислении показателя по цене)</w:t>
      </w:r>
      <w:r w:rsidRPr="00792A78">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F8151E2" w14:textId="77777777" w:rsidR="00DB73BA" w:rsidRPr="00792A78" w:rsidRDefault="00DB73BA" w:rsidP="00DB73BA">
      <w:pPr>
        <w:suppressAutoHyphens w:val="0"/>
        <w:spacing w:line="240" w:lineRule="auto"/>
        <w:rPr>
          <w:bCs w:val="0"/>
          <w:sz w:val="24"/>
          <w:szCs w:val="24"/>
          <w:lang w:eastAsia="ru-RU"/>
        </w:rPr>
      </w:pPr>
      <w:r w:rsidRPr="00792A78">
        <w:rPr>
          <w:bCs w:val="0"/>
          <w:sz w:val="24"/>
          <w:szCs w:val="24"/>
          <w:lang w:eastAsia="ru-RU"/>
        </w:rPr>
        <w:t>Б)</w:t>
      </w:r>
      <w:r w:rsidRPr="00792A78">
        <w:t xml:space="preserve"> </w:t>
      </w:r>
      <w:r w:rsidRPr="00792A78">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2F2D7B" w14:textId="77777777" w:rsidR="00DB73BA" w:rsidRPr="00792A78" w:rsidRDefault="00DB73BA" w:rsidP="00DB73BA">
      <w:pPr>
        <w:suppressAutoHyphens w:val="0"/>
        <w:spacing w:line="240" w:lineRule="auto"/>
        <w:rPr>
          <w:bCs w:val="0"/>
          <w:sz w:val="24"/>
          <w:szCs w:val="24"/>
          <w:lang w:eastAsia="ru-RU"/>
        </w:rPr>
      </w:pPr>
      <w:r w:rsidRPr="00792A78">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FF0B48E" w14:textId="77777777" w:rsidR="00DB73BA" w:rsidRPr="00792A78" w:rsidRDefault="00DB73BA" w:rsidP="00DB73BA">
      <w:pPr>
        <w:tabs>
          <w:tab w:val="left" w:pos="840"/>
        </w:tabs>
        <w:spacing w:line="240" w:lineRule="auto"/>
        <w:ind w:firstLine="410"/>
        <w:rPr>
          <w:rFonts w:eastAsia="Calibri"/>
          <w:sz w:val="24"/>
          <w:szCs w:val="24"/>
        </w:rPr>
      </w:pPr>
      <w:r w:rsidRPr="00792A78">
        <w:rPr>
          <w:bCs w:val="0"/>
          <w:sz w:val="24"/>
          <w:szCs w:val="24"/>
          <w:lang w:eastAsia="ru-RU"/>
        </w:rPr>
        <w:t>В)</w:t>
      </w:r>
      <w:r w:rsidRPr="00792A78">
        <w:rPr>
          <w:rFonts w:eastAsia="Calibri"/>
          <w:sz w:val="24"/>
          <w:szCs w:val="24"/>
        </w:rPr>
        <w:t xml:space="preserve"> Указанный в п. А) приоритет не предоставляется в случаях, если:</w:t>
      </w:r>
    </w:p>
    <w:p w14:paraId="304B8281" w14:textId="77777777" w:rsidR="00DB73BA" w:rsidRPr="00792A78" w:rsidRDefault="00DB73BA" w:rsidP="00DB73BA">
      <w:pPr>
        <w:tabs>
          <w:tab w:val="left" w:pos="840"/>
        </w:tabs>
        <w:spacing w:line="240" w:lineRule="auto"/>
        <w:ind w:firstLine="410"/>
        <w:rPr>
          <w:rFonts w:eastAsia="Calibri"/>
          <w:sz w:val="24"/>
          <w:szCs w:val="24"/>
        </w:rPr>
      </w:pPr>
      <w:r w:rsidRPr="00792A78">
        <w:rPr>
          <w:rFonts w:eastAsia="Calibri"/>
          <w:sz w:val="24"/>
          <w:szCs w:val="24"/>
        </w:rPr>
        <w:t xml:space="preserve">а) закупка признана несостоявшейся и договор заключается с </w:t>
      </w:r>
      <w:r w:rsidRPr="00792A78">
        <w:rPr>
          <w:sz w:val="24"/>
          <w:szCs w:val="24"/>
        </w:rPr>
        <w:t>единственным</w:t>
      </w:r>
      <w:r w:rsidRPr="00792A78">
        <w:rPr>
          <w:rFonts w:eastAsia="Calibri"/>
          <w:sz w:val="24"/>
          <w:szCs w:val="24"/>
        </w:rPr>
        <w:t xml:space="preserve"> участником закупки;</w:t>
      </w:r>
    </w:p>
    <w:p w14:paraId="5BDA5D50" w14:textId="77777777" w:rsidR="00DB73BA" w:rsidRPr="00792A78" w:rsidRDefault="00DB73BA" w:rsidP="00DB73BA">
      <w:pPr>
        <w:tabs>
          <w:tab w:val="left" w:pos="840"/>
        </w:tabs>
        <w:spacing w:line="240" w:lineRule="auto"/>
        <w:ind w:firstLine="410"/>
        <w:rPr>
          <w:rFonts w:eastAsia="Calibri"/>
          <w:sz w:val="24"/>
          <w:szCs w:val="24"/>
        </w:rPr>
      </w:pPr>
      <w:r w:rsidRPr="00792A78">
        <w:rPr>
          <w:rFonts w:eastAsia="Calibri"/>
          <w:sz w:val="24"/>
          <w:szCs w:val="24"/>
        </w:rPr>
        <w:t xml:space="preserve">б) в заявках всех участников не содержится предложений о </w:t>
      </w:r>
      <w:r w:rsidRPr="00792A78">
        <w:rPr>
          <w:sz w:val="24"/>
          <w:szCs w:val="24"/>
        </w:rPr>
        <w:t>поставке</w:t>
      </w:r>
      <w:r w:rsidRPr="00792A78">
        <w:rPr>
          <w:rFonts w:eastAsia="Calibri"/>
          <w:sz w:val="24"/>
          <w:szCs w:val="24"/>
        </w:rPr>
        <w:t xml:space="preserve"> товаров российского происхождения, выполнении работ, оказании услуг российскими </w:t>
      </w:r>
      <w:r w:rsidRPr="00792A78">
        <w:rPr>
          <w:sz w:val="24"/>
          <w:szCs w:val="24"/>
        </w:rPr>
        <w:t>лицами</w:t>
      </w:r>
      <w:r w:rsidRPr="00792A78">
        <w:rPr>
          <w:rFonts w:eastAsia="Calibri"/>
          <w:sz w:val="24"/>
          <w:szCs w:val="24"/>
        </w:rPr>
        <w:t>;</w:t>
      </w:r>
    </w:p>
    <w:p w14:paraId="633AA6B8" w14:textId="77777777" w:rsidR="00DB73BA" w:rsidRPr="00792A78" w:rsidRDefault="00DB73BA" w:rsidP="00DB73BA">
      <w:pPr>
        <w:tabs>
          <w:tab w:val="left" w:pos="840"/>
        </w:tabs>
        <w:spacing w:line="240" w:lineRule="auto"/>
        <w:ind w:firstLine="410"/>
        <w:rPr>
          <w:rFonts w:eastAsia="Calibri"/>
          <w:sz w:val="24"/>
          <w:szCs w:val="24"/>
        </w:rPr>
      </w:pPr>
      <w:r w:rsidRPr="00792A78">
        <w:rPr>
          <w:rFonts w:eastAsia="Calibri"/>
          <w:sz w:val="24"/>
          <w:szCs w:val="24"/>
        </w:rPr>
        <w:t xml:space="preserve">в) в </w:t>
      </w:r>
      <w:r w:rsidRPr="00792A78">
        <w:rPr>
          <w:sz w:val="24"/>
          <w:szCs w:val="24"/>
        </w:rPr>
        <w:t>заявках</w:t>
      </w:r>
      <w:r w:rsidRPr="00792A78">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3879FCF" w14:textId="77777777" w:rsidR="00D124FD" w:rsidRPr="00792A78" w:rsidRDefault="00DB73BA" w:rsidP="00D124FD">
      <w:pPr>
        <w:tabs>
          <w:tab w:val="left" w:pos="840"/>
        </w:tabs>
        <w:spacing w:line="240" w:lineRule="auto"/>
        <w:ind w:firstLine="410"/>
        <w:rPr>
          <w:rFonts w:eastAsia="Calibri"/>
          <w:sz w:val="24"/>
          <w:szCs w:val="24"/>
        </w:rPr>
      </w:pPr>
      <w:r w:rsidRPr="00792A78">
        <w:rPr>
          <w:rFonts w:eastAsia="Calibri"/>
          <w:sz w:val="24"/>
          <w:szCs w:val="24"/>
        </w:rPr>
        <w:t xml:space="preserve">г) </w:t>
      </w:r>
      <w:r w:rsidR="00D124FD" w:rsidRPr="00792A78">
        <w:rPr>
          <w:rFonts w:eastAsia="Calibri"/>
          <w:sz w:val="24"/>
          <w:szCs w:val="24"/>
        </w:rPr>
        <w:t>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750AA87B" w14:textId="77777777" w:rsidR="00D124FD" w:rsidRPr="00792A78" w:rsidRDefault="00D124FD" w:rsidP="00D124FD">
      <w:pPr>
        <w:tabs>
          <w:tab w:val="left" w:pos="840"/>
        </w:tabs>
        <w:spacing w:line="240" w:lineRule="auto"/>
        <w:ind w:firstLine="410"/>
        <w:rPr>
          <w:rFonts w:eastAsia="Calibri"/>
          <w:sz w:val="24"/>
          <w:szCs w:val="24"/>
        </w:rPr>
      </w:pPr>
    </w:p>
    <w:p w14:paraId="34EE602F"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 xml:space="preserve">Пр (РФ) (%) = Ц (РФ)*100/ Ц дог (заявки), </w:t>
      </w:r>
    </w:p>
    <w:p w14:paraId="37ECBB53"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где:</w:t>
      </w:r>
    </w:p>
    <w:p w14:paraId="0FDB273D"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Ц дог (заявки) – Цена договора, предложенная Участником в письме о подаче оферты;</w:t>
      </w:r>
    </w:p>
    <w:p w14:paraId="657CF898"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0659CA38"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Ц (РФ) = ∑ Цi ед. прод. (РФ)*Ki,</w:t>
      </w:r>
    </w:p>
    <w:p w14:paraId="3DAF8882"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 xml:space="preserve">где: </w:t>
      </w:r>
    </w:p>
    <w:p w14:paraId="1214A59E"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Ki – количество продукции по i-той позиции;</w:t>
      </w:r>
    </w:p>
    <w:p w14:paraId="3D224F54"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84A1471"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Цi ед. прод. (РФ) = kf*Цi (РФ) нач.(макс) ед.,</w:t>
      </w:r>
    </w:p>
    <w:p w14:paraId="7CFF2576"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где:</w:t>
      </w:r>
    </w:p>
    <w:p w14:paraId="634D2E14"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22EDAC2E"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12F31E4E"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lastRenderedPageBreak/>
        <w:t xml:space="preserve">kf= Ц дог./ Ц нач.(макс), </w:t>
      </w:r>
    </w:p>
    <w:p w14:paraId="13DE55A7"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 xml:space="preserve">где: </w:t>
      </w:r>
    </w:p>
    <w:p w14:paraId="5388ADCD" w14:textId="77777777" w:rsidR="00D124FD"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Ц дог (заявки) – цена Договора, предложенная Участником и указанная в письме о подаче оферты;</w:t>
      </w:r>
    </w:p>
    <w:p w14:paraId="5C1AC6D2" w14:textId="607ACBFA" w:rsidR="00DB73BA" w:rsidRPr="00792A78" w:rsidRDefault="00D124FD" w:rsidP="00D124FD">
      <w:pPr>
        <w:tabs>
          <w:tab w:val="left" w:pos="840"/>
        </w:tabs>
        <w:spacing w:line="240" w:lineRule="auto"/>
        <w:ind w:firstLine="410"/>
        <w:rPr>
          <w:rFonts w:eastAsia="Calibri"/>
          <w:sz w:val="24"/>
          <w:szCs w:val="24"/>
        </w:rPr>
      </w:pPr>
      <w:r w:rsidRPr="00792A78">
        <w:rPr>
          <w:rFonts w:eastAsia="Calibri"/>
          <w:sz w:val="24"/>
          <w:szCs w:val="24"/>
        </w:rPr>
        <w:t>•</w:t>
      </w:r>
      <w:r w:rsidRPr="00792A78">
        <w:rPr>
          <w:rFonts w:eastAsia="Calibri"/>
          <w:sz w:val="24"/>
          <w:szCs w:val="24"/>
        </w:rPr>
        <w:tab/>
        <w:t xml:space="preserve">Ц нач.(макс) – начальная (максимальная) цена Договора (лота) (п. </w:t>
      </w:r>
      <w:r w:rsidR="008631DD" w:rsidRPr="00792A78">
        <w:rPr>
          <w:rFonts w:eastAsia="Calibri"/>
          <w:sz w:val="24"/>
          <w:szCs w:val="24"/>
        </w:rPr>
        <w:t>2.3.7.</w:t>
      </w:r>
      <w:r w:rsidRPr="00792A78">
        <w:rPr>
          <w:rFonts w:eastAsia="Calibri"/>
          <w:sz w:val="24"/>
          <w:szCs w:val="24"/>
        </w:rPr>
        <w:t>).</w:t>
      </w:r>
      <w:r w:rsidR="00DB73BA" w:rsidRPr="00792A78">
        <w:rPr>
          <w:rFonts w:eastAsia="Calibri"/>
          <w:sz w:val="24"/>
          <w:szCs w:val="24"/>
        </w:rPr>
        <w:t>;</w:t>
      </w:r>
    </w:p>
    <w:p w14:paraId="0A4A484D" w14:textId="77777777" w:rsidR="00DB73BA" w:rsidRPr="00792A78" w:rsidRDefault="00DB73BA" w:rsidP="00DB73BA">
      <w:pPr>
        <w:tabs>
          <w:tab w:val="left" w:pos="840"/>
        </w:tabs>
        <w:spacing w:line="240" w:lineRule="auto"/>
        <w:ind w:firstLine="410"/>
        <w:rPr>
          <w:rFonts w:eastAsia="Calibri"/>
          <w:sz w:val="24"/>
          <w:szCs w:val="24"/>
        </w:rPr>
      </w:pPr>
    </w:p>
    <w:p w14:paraId="5A6B6A58" w14:textId="1A6C9AF9" w:rsidR="00DB73BA" w:rsidRPr="00792A78" w:rsidRDefault="00D124FD" w:rsidP="00DB73BA">
      <w:pPr>
        <w:tabs>
          <w:tab w:val="left" w:pos="840"/>
        </w:tabs>
        <w:spacing w:line="240" w:lineRule="auto"/>
        <w:ind w:firstLine="410"/>
        <w:rPr>
          <w:rFonts w:eastAsia="Calibri"/>
          <w:sz w:val="24"/>
          <w:szCs w:val="24"/>
        </w:rPr>
      </w:pPr>
      <w:r w:rsidRPr="00792A78">
        <w:rPr>
          <w:rFonts w:eastAsia="Calibri"/>
          <w:sz w:val="24"/>
          <w:szCs w:val="24"/>
        </w:rPr>
        <w:t>Г</w:t>
      </w:r>
      <w:r w:rsidR="00DB73BA" w:rsidRPr="00792A78">
        <w:rPr>
          <w:rFonts w:eastAsia="Calibri"/>
          <w:sz w:val="24"/>
          <w:szCs w:val="24"/>
        </w:rPr>
        <w:t xml:space="preserve">) </w:t>
      </w:r>
      <w:r w:rsidR="00DB73BA" w:rsidRPr="00792A78">
        <w:rPr>
          <w:sz w:val="24"/>
          <w:szCs w:val="24"/>
        </w:rPr>
        <w:t>Приоритет</w:t>
      </w:r>
      <w:r w:rsidR="00DB73BA" w:rsidRPr="00792A78">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65DBA3DC" w14:textId="77777777" w:rsidR="00DB73BA" w:rsidRPr="00792A78" w:rsidRDefault="00DB73BA" w:rsidP="00DB73BA">
      <w:pPr>
        <w:tabs>
          <w:tab w:val="left" w:pos="840"/>
        </w:tabs>
        <w:spacing w:line="240" w:lineRule="auto"/>
        <w:ind w:firstLine="410"/>
        <w:rPr>
          <w:rFonts w:eastAsia="Calibri"/>
          <w:sz w:val="24"/>
          <w:szCs w:val="24"/>
        </w:rPr>
      </w:pPr>
    </w:p>
    <w:p w14:paraId="362A0C5C" w14:textId="75BE5B05" w:rsidR="00DB73BA" w:rsidRPr="00792A78" w:rsidRDefault="00D124FD" w:rsidP="00DB73BA">
      <w:pPr>
        <w:tabs>
          <w:tab w:val="left" w:pos="840"/>
        </w:tabs>
        <w:spacing w:line="240" w:lineRule="auto"/>
        <w:ind w:firstLine="410"/>
        <w:rPr>
          <w:rFonts w:eastAsia="Calibri"/>
          <w:sz w:val="24"/>
          <w:szCs w:val="24"/>
        </w:rPr>
      </w:pPr>
      <w:r w:rsidRPr="00792A78">
        <w:rPr>
          <w:rFonts w:eastAsia="Calibri"/>
          <w:sz w:val="24"/>
          <w:szCs w:val="24"/>
        </w:rPr>
        <w:t>Д</w:t>
      </w:r>
      <w:r w:rsidR="00DB73BA" w:rsidRPr="00792A78">
        <w:rPr>
          <w:rFonts w:eastAsia="Calibri"/>
          <w:sz w:val="24"/>
          <w:szCs w:val="24"/>
        </w:rPr>
        <w:t xml:space="preserve">) </w:t>
      </w:r>
      <w:r w:rsidR="00DB73BA" w:rsidRPr="00792A78">
        <w:rPr>
          <w:sz w:val="24"/>
          <w:szCs w:val="24"/>
        </w:rPr>
        <w:t>Полученное</w:t>
      </w:r>
      <w:r w:rsidR="00DB73BA" w:rsidRPr="00792A78">
        <w:rPr>
          <w:rFonts w:eastAsia="Calibri"/>
          <w:sz w:val="24"/>
          <w:szCs w:val="24"/>
        </w:rPr>
        <w:t xml:space="preserve"> значение ценового рейтинга заявки Бi является балльной оценкой по данному критерию. </w:t>
      </w:r>
    </w:p>
    <w:p w14:paraId="0CAA7C2D" w14:textId="77777777" w:rsidR="000620D7" w:rsidRPr="00792A78" w:rsidRDefault="000620D7" w:rsidP="000620D7">
      <w:pPr>
        <w:suppressAutoHyphens w:val="0"/>
        <w:spacing w:line="240" w:lineRule="auto"/>
        <w:rPr>
          <w:bCs w:val="0"/>
          <w:sz w:val="24"/>
          <w:szCs w:val="24"/>
          <w:lang w:eastAsia="ru-RU"/>
        </w:rPr>
      </w:pPr>
    </w:p>
    <w:p w14:paraId="036A8C4A" w14:textId="77777777" w:rsidR="000620D7" w:rsidRPr="000620D7" w:rsidRDefault="000620D7" w:rsidP="000620D7">
      <w:pPr>
        <w:suppressAutoHyphens w:val="0"/>
        <w:spacing w:line="240" w:lineRule="auto"/>
        <w:jc w:val="center"/>
        <w:rPr>
          <w:b/>
          <w:bCs w:val="0"/>
          <w:sz w:val="24"/>
          <w:szCs w:val="24"/>
          <w:lang w:eastAsia="ru-RU"/>
        </w:rPr>
      </w:pPr>
      <w:r w:rsidRPr="00792A78">
        <w:rPr>
          <w:b/>
          <w:bCs w:val="0"/>
          <w:sz w:val="24"/>
          <w:szCs w:val="24"/>
          <w:lang w:eastAsia="ru-RU"/>
        </w:rPr>
        <w:t>1.2 Расчёт рейтинга «надежность контрагента» (Ka)</w:t>
      </w:r>
    </w:p>
    <w:p w14:paraId="2994A05E" w14:textId="77777777" w:rsidR="000620D7" w:rsidRPr="000620D7" w:rsidRDefault="000620D7" w:rsidP="000620D7">
      <w:pPr>
        <w:suppressAutoHyphens w:val="0"/>
        <w:spacing w:line="240" w:lineRule="auto"/>
        <w:jc w:val="center"/>
        <w:rPr>
          <w:bCs w:val="0"/>
          <w:sz w:val="24"/>
          <w:szCs w:val="24"/>
          <w:lang w:eastAsia="ru-RU"/>
        </w:rPr>
      </w:pPr>
    </w:p>
    <w:p w14:paraId="45D8F371"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Заявке участника, не имеющего рекламации по деловой репутации со стороны Заказчика присваивается Ka=1;</w:t>
      </w:r>
    </w:p>
    <w:p w14:paraId="2EFFFFDB"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2E074B2D" w14:textId="77777777" w:rsidR="000620D7" w:rsidRPr="000620D7" w:rsidRDefault="000620D7" w:rsidP="000620D7">
      <w:pPr>
        <w:suppressAutoHyphens w:val="0"/>
        <w:spacing w:line="240" w:lineRule="auto"/>
        <w:rPr>
          <w:bCs w:val="0"/>
          <w:sz w:val="24"/>
          <w:szCs w:val="24"/>
          <w:lang w:eastAsia="ru-RU"/>
        </w:rPr>
      </w:pPr>
    </w:p>
    <w:p w14:paraId="68DBD649"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54B89FA9" w14:textId="77777777" w:rsidR="000620D7" w:rsidRPr="000620D7" w:rsidRDefault="000620D7" w:rsidP="000620D7">
      <w:pPr>
        <w:suppressAutoHyphens w:val="0"/>
        <w:spacing w:line="240" w:lineRule="auto"/>
        <w:jc w:val="center"/>
        <w:rPr>
          <w:bCs w:val="0"/>
          <w:sz w:val="24"/>
          <w:szCs w:val="24"/>
          <w:lang w:eastAsia="ru-RU"/>
        </w:rPr>
      </w:pPr>
    </w:p>
    <w:p w14:paraId="49D1FAE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7922D1B" w14:textId="77777777" w:rsidR="000620D7" w:rsidRPr="000620D7" w:rsidRDefault="000620D7" w:rsidP="000620D7">
      <w:pPr>
        <w:suppressAutoHyphens w:val="0"/>
        <w:spacing w:line="240" w:lineRule="auto"/>
        <w:rPr>
          <w:bCs w:val="0"/>
          <w:sz w:val="24"/>
          <w:szCs w:val="24"/>
          <w:lang w:eastAsia="ru-RU"/>
        </w:rPr>
      </w:pPr>
    </w:p>
    <w:p w14:paraId="5DD93475"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Б2+Б3)*Каi,</w:t>
      </w:r>
    </w:p>
    <w:p w14:paraId="70BE499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4D7541A7"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4F190A14"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0EA48958"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5935B3E8"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C43BB4C"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1EF514AE"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664850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794F28F6"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Б3  </w:t>
            </w:r>
          </w:p>
        </w:tc>
        <w:tc>
          <w:tcPr>
            <w:tcW w:w="223" w:type="pct"/>
            <w:tcBorders>
              <w:top w:val="single" w:sz="4" w:space="0" w:color="auto"/>
              <w:left w:val="single" w:sz="4" w:space="0" w:color="auto"/>
              <w:bottom w:val="single" w:sz="4" w:space="0" w:color="auto"/>
              <w:right w:val="single" w:sz="4" w:space="0" w:color="auto"/>
            </w:tcBorders>
            <w:hideMark/>
          </w:tcPr>
          <w:p w14:paraId="6CE36F02"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C26937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5BC2871F" w14:textId="77777777" w:rsidTr="0086662F">
        <w:tc>
          <w:tcPr>
            <w:tcW w:w="279" w:type="pct"/>
            <w:tcBorders>
              <w:top w:val="single" w:sz="4" w:space="0" w:color="auto"/>
              <w:left w:val="single" w:sz="4" w:space="0" w:color="auto"/>
              <w:bottom w:val="single" w:sz="4" w:space="0" w:color="auto"/>
              <w:right w:val="single" w:sz="4" w:space="0" w:color="auto"/>
            </w:tcBorders>
          </w:tcPr>
          <w:p w14:paraId="3B270AD6"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63D793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603CB4D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13F29172"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11BDEC51" w14:textId="77777777" w:rsidR="000620D7" w:rsidRPr="000620D7" w:rsidRDefault="000620D7" w:rsidP="00560BD2">
      <w:pPr>
        <w:pStyle w:val="4-"/>
        <w:numPr>
          <w:ilvl w:val="0"/>
          <w:numId w:val="0"/>
        </w:numPr>
        <w:tabs>
          <w:tab w:val="left" w:pos="1418"/>
        </w:tabs>
        <w:spacing w:line="276" w:lineRule="auto"/>
        <w:ind w:left="709"/>
        <w:rPr>
          <w:bCs/>
          <w:color w:val="0070C0"/>
          <w:szCs w:val="24"/>
          <w:lang w:eastAsia="x-none"/>
        </w:rPr>
      </w:pPr>
    </w:p>
    <w:p w14:paraId="0045F404" w14:textId="77777777" w:rsidR="000620D7" w:rsidRDefault="000620D7" w:rsidP="000620D7">
      <w:pPr>
        <w:suppressAutoHyphens w:val="0"/>
        <w:spacing w:line="240" w:lineRule="auto"/>
        <w:rPr>
          <w:bCs w:val="0"/>
          <w:sz w:val="24"/>
          <w:szCs w:val="24"/>
          <w:lang w:eastAsia="ru-RU"/>
        </w:rPr>
      </w:pPr>
      <w:r w:rsidRPr="000620D7">
        <w:rPr>
          <w:bCs w:val="0"/>
          <w:sz w:val="24"/>
          <w:szCs w:val="24"/>
          <w:lang w:eastAsia="ru-RU"/>
        </w:rPr>
        <w:t>Наивысшее место в итоговой ранжировке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w:t>
      </w:r>
      <w:r w:rsidRPr="00C22442">
        <w:rPr>
          <w:szCs w:val="24"/>
        </w:rPr>
        <w:lastRenderedPageBreak/>
        <w:t>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D6462">
        <w:rPr>
          <w:szCs w:val="24"/>
          <w:highlight w:val="yellow"/>
        </w:rPr>
        <w:t>"</w:t>
      </w:r>
      <w:r w:rsidR="00FD6462" w:rsidRPr="00FD6462">
        <w:rPr>
          <w:szCs w:val="24"/>
          <w:highlight w:val="yellow"/>
        </w:rPr>
        <w:t>-</w:t>
      </w:r>
      <w:r w:rsidR="00FD6462" w:rsidRPr="00FD6462">
        <w:rPr>
          <w:bCs/>
          <w:sz w:val="22"/>
          <w:szCs w:val="24"/>
          <w:highlight w:val="yellow"/>
          <w:lang w:eastAsia="ar-SA"/>
        </w:rPr>
        <w:t xml:space="preserve"> </w:t>
      </w:r>
      <w:r w:rsidR="00FD6462" w:rsidRPr="00FD6462">
        <w:rPr>
          <w:bCs/>
          <w:szCs w:val="24"/>
          <w:highlight w:val="yellow"/>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Pr>
          <w:bCs/>
          <w:szCs w:val="24"/>
        </w:rPr>
        <w:t>.</w:t>
      </w:r>
    </w:p>
    <w:p w14:paraId="199875BC" w14:textId="77777777" w:rsidR="00F225B4" w:rsidRPr="00F225B4" w:rsidRDefault="00F225B4" w:rsidP="00F225B4">
      <w:pPr>
        <w:pStyle w:val="3-"/>
        <w:numPr>
          <w:ilvl w:val="2"/>
          <w:numId w:val="40"/>
        </w:numPr>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1CB89340" w:rsidR="002A662D" w:rsidRPr="002A662D" w:rsidRDefault="002A662D" w:rsidP="002A662D">
      <w:pPr>
        <w:pStyle w:val="3-"/>
        <w:numPr>
          <w:ilvl w:val="2"/>
          <w:numId w:val="40"/>
        </w:numPr>
        <w:tabs>
          <w:tab w:val="left" w:pos="1418"/>
        </w:tabs>
        <w:spacing w:before="0" w:after="0" w:line="276" w:lineRule="auto"/>
        <w:rPr>
          <w:color w:val="FF0000"/>
          <w:szCs w:val="24"/>
        </w:rPr>
      </w:pPr>
      <w:r w:rsidRPr="002A662D">
        <w:rPr>
          <w:color w:val="FF0000"/>
          <w:highlight w:val="yellow"/>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792A78">
        <w:rPr>
          <w:b/>
          <w:color w:val="FF0000"/>
          <w:highlight w:val="yellow"/>
        </w:rPr>
        <w:t>31 августа</w:t>
      </w:r>
      <w:r w:rsidRPr="002A662D">
        <w:rPr>
          <w:b/>
          <w:color w:val="FF0000"/>
          <w:highlight w:val="yellow"/>
        </w:rPr>
        <w:t xml:space="preserve"> 201</w:t>
      </w:r>
      <w:r w:rsidR="008E04C5">
        <w:rPr>
          <w:b/>
          <w:color w:val="FF0000"/>
          <w:highlight w:val="yellow"/>
        </w:rPr>
        <w:t>8</w:t>
      </w:r>
      <w:r w:rsidRPr="002A662D">
        <w:rPr>
          <w:b/>
          <w:color w:val="FF0000"/>
          <w:highlight w:val="yellow"/>
        </w:rPr>
        <w:t xml:space="preserve"> г. 14:00</w:t>
      </w:r>
      <w:r w:rsidRPr="002A662D">
        <w:rPr>
          <w:color w:val="FF0000"/>
          <w:highlight w:val="yellow"/>
        </w:rPr>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bookmarkStart w:id="232" w:name="_GoBack"/>
      <w:bookmarkEnd w:id="232"/>
      <w:r w:rsidRPr="00C22442">
        <w:rPr>
          <w:szCs w:val="24"/>
        </w:rPr>
        <w:t>Признание запроса предложений несостоявшимся</w:t>
      </w:r>
      <w:bookmarkEnd w:id="226"/>
      <w:bookmarkEnd w:id="227"/>
      <w:bookmarkEnd w:id="228"/>
      <w:bookmarkEnd w:id="229"/>
      <w:bookmarkEnd w:id="230"/>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w:t>
      </w:r>
      <w:r w:rsidRPr="003D2EEB">
        <w:rPr>
          <w:szCs w:val="24"/>
        </w:rPr>
        <w:lastRenderedPageBreak/>
        <w:t>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6D1299" w:rsidRDefault="007A1F3E" w:rsidP="00BC7712">
      <w:pPr>
        <w:pStyle w:val="3-"/>
        <w:numPr>
          <w:ilvl w:val="2"/>
          <w:numId w:val="40"/>
        </w:numPr>
        <w:tabs>
          <w:tab w:val="left" w:pos="1418"/>
        </w:tabs>
        <w:spacing w:before="0" w:after="0" w:line="276" w:lineRule="auto"/>
        <w:ind w:left="0" w:firstLine="709"/>
        <w:rPr>
          <w:szCs w:val="24"/>
        </w:rPr>
      </w:pPr>
      <w:r w:rsidRPr="006D1299">
        <w:rPr>
          <w:szCs w:val="24"/>
        </w:rPr>
        <w:t xml:space="preserve">При наступлении случаев, определенных в п. </w:t>
      </w:r>
      <w:r w:rsidRPr="006D1299">
        <w:rPr>
          <w:szCs w:val="24"/>
        </w:rPr>
        <w:fldChar w:fldCharType="begin"/>
      </w:r>
      <w:r w:rsidRPr="006D1299">
        <w:rPr>
          <w:szCs w:val="24"/>
        </w:rPr>
        <w:instrText xml:space="preserve"> REF _Ref429414826 \n \h  \* MERGEFORMAT </w:instrText>
      </w:r>
      <w:r w:rsidRPr="006D1299">
        <w:rPr>
          <w:szCs w:val="24"/>
        </w:rPr>
      </w:r>
      <w:r w:rsidRPr="006D1299">
        <w:rPr>
          <w:szCs w:val="24"/>
        </w:rPr>
        <w:fldChar w:fldCharType="separate"/>
      </w:r>
      <w:r w:rsidR="00F764BA" w:rsidRPr="006D1299">
        <w:rPr>
          <w:szCs w:val="24"/>
        </w:rPr>
        <w:t>2.12.4</w:t>
      </w:r>
      <w:r w:rsidRPr="006D1299">
        <w:rPr>
          <w:szCs w:val="24"/>
        </w:rPr>
        <w:fldChar w:fldCharType="end"/>
      </w:r>
      <w:r w:rsidRPr="006D1299">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6D1299" w:rsidRDefault="007A1F3E" w:rsidP="00DB73BA">
      <w:pPr>
        <w:pStyle w:val="3-"/>
        <w:numPr>
          <w:ilvl w:val="2"/>
          <w:numId w:val="40"/>
        </w:numPr>
        <w:tabs>
          <w:tab w:val="left" w:pos="1418"/>
        </w:tabs>
        <w:spacing w:before="0" w:after="0" w:line="276" w:lineRule="auto"/>
        <w:ind w:left="0" w:firstLine="709"/>
        <w:rPr>
          <w:szCs w:val="24"/>
        </w:rPr>
      </w:pPr>
      <w:r w:rsidRPr="006D1299">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6D1299">
        <w:rPr>
          <w:szCs w:val="24"/>
        </w:rPr>
        <w:t>П</w:t>
      </w:r>
      <w:r w:rsidRPr="006D1299">
        <w:rPr>
          <w:szCs w:val="24"/>
        </w:rPr>
        <w:t xml:space="preserve">АО «МРСК </w:t>
      </w:r>
      <w:r w:rsidR="00ED10F6" w:rsidRPr="006D1299">
        <w:rPr>
          <w:szCs w:val="24"/>
        </w:rPr>
        <w:t>Юг</w:t>
      </w:r>
      <w:r w:rsidRPr="006D1299">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6D1299">
        <w:rPr>
          <w:szCs w:val="24"/>
        </w:rPr>
        <w:t>П</w:t>
      </w:r>
      <w:r w:rsidRPr="006D1299">
        <w:rPr>
          <w:szCs w:val="24"/>
        </w:rPr>
        <w:t xml:space="preserve">АО «МРСК </w:t>
      </w:r>
      <w:r w:rsidR="00ED10F6" w:rsidRPr="006D1299">
        <w:rPr>
          <w:szCs w:val="24"/>
        </w:rPr>
        <w:t>Юг</w:t>
      </w:r>
      <w:r w:rsidRPr="006D1299">
        <w:rPr>
          <w:szCs w:val="24"/>
        </w:rPr>
        <w:t>а».</w:t>
      </w:r>
    </w:p>
    <w:p w14:paraId="40500E02" w14:textId="03EE81AA" w:rsidR="00DB73BA" w:rsidRPr="006D1299" w:rsidRDefault="00DB73BA" w:rsidP="00DB73BA">
      <w:pPr>
        <w:pStyle w:val="3-"/>
        <w:numPr>
          <w:ilvl w:val="2"/>
          <w:numId w:val="40"/>
        </w:numPr>
        <w:tabs>
          <w:tab w:val="left" w:pos="1418"/>
        </w:tabs>
        <w:spacing w:before="0" w:after="0" w:line="276" w:lineRule="auto"/>
        <w:ind w:left="0" w:firstLine="709"/>
        <w:rPr>
          <w:szCs w:val="24"/>
        </w:rPr>
      </w:pPr>
      <w:r w:rsidRPr="006D1299">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6D1299"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6D1299">
        <w:rPr>
          <w:szCs w:val="24"/>
        </w:rPr>
        <w:t xml:space="preserve">Уведомление о результатах </w:t>
      </w:r>
      <w:bookmarkEnd w:id="237"/>
      <w:bookmarkEnd w:id="238"/>
      <w:r w:rsidRPr="006D1299">
        <w:rPr>
          <w:szCs w:val="24"/>
        </w:rPr>
        <w:t>запроса предложений</w:t>
      </w:r>
      <w:bookmarkEnd w:id="239"/>
      <w:bookmarkEnd w:id="243"/>
      <w:bookmarkEnd w:id="244"/>
    </w:p>
    <w:p w14:paraId="0F80C11D" w14:textId="77777777" w:rsidR="007A1F3E" w:rsidRPr="006D1299" w:rsidRDefault="007A1F3E" w:rsidP="00BC7712">
      <w:pPr>
        <w:pStyle w:val="3-"/>
        <w:numPr>
          <w:ilvl w:val="2"/>
          <w:numId w:val="40"/>
        </w:numPr>
        <w:tabs>
          <w:tab w:val="left" w:pos="1418"/>
        </w:tabs>
        <w:spacing w:before="0" w:after="0" w:line="276" w:lineRule="auto"/>
        <w:ind w:left="0" w:firstLine="709"/>
        <w:rPr>
          <w:snapToGrid w:val="0"/>
          <w:szCs w:val="24"/>
        </w:rPr>
      </w:pPr>
      <w:r w:rsidRPr="006D1299">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6D1299">
          <w:rPr>
            <w:rStyle w:val="3-0"/>
            <w:szCs w:val="24"/>
          </w:rPr>
          <w:t>www.zakupki.gov.ru</w:t>
        </w:r>
      </w:hyperlink>
      <w:r w:rsidRPr="006D1299">
        <w:rPr>
          <w:rStyle w:val="3-0"/>
          <w:szCs w:val="24"/>
        </w:rPr>
        <w:t>) с указанием следующих сведен</w:t>
      </w:r>
      <w:r w:rsidRPr="006D1299">
        <w:rPr>
          <w:snapToGrid w:val="0"/>
          <w:szCs w:val="24"/>
        </w:rPr>
        <w:t>ий:</w:t>
      </w:r>
    </w:p>
    <w:p w14:paraId="597D1C0C" w14:textId="77777777" w:rsidR="007A1F3E" w:rsidRPr="006D1299" w:rsidRDefault="007A1F3E" w:rsidP="00BC7712">
      <w:pPr>
        <w:pStyle w:val="6-"/>
        <w:numPr>
          <w:ilvl w:val="5"/>
          <w:numId w:val="40"/>
        </w:numPr>
        <w:tabs>
          <w:tab w:val="left" w:pos="1418"/>
        </w:tabs>
        <w:spacing w:line="276" w:lineRule="auto"/>
        <w:ind w:left="0" w:firstLine="709"/>
        <w:rPr>
          <w:szCs w:val="24"/>
        </w:rPr>
      </w:pPr>
      <w:r w:rsidRPr="006D1299">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6D1299" w:rsidRDefault="007A1F3E" w:rsidP="00BC7712">
      <w:pPr>
        <w:pStyle w:val="6-"/>
        <w:numPr>
          <w:ilvl w:val="5"/>
          <w:numId w:val="40"/>
        </w:numPr>
        <w:tabs>
          <w:tab w:val="left" w:pos="1418"/>
        </w:tabs>
        <w:spacing w:line="276" w:lineRule="auto"/>
        <w:ind w:left="0" w:firstLine="709"/>
        <w:rPr>
          <w:bCs/>
          <w:szCs w:val="24"/>
        </w:rPr>
      </w:pPr>
      <w:r w:rsidRPr="006D1299">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6D1299" w:rsidRDefault="00DD014F" w:rsidP="002979A8">
      <w:pPr>
        <w:spacing w:line="276" w:lineRule="auto"/>
        <w:ind w:firstLine="709"/>
        <w:rPr>
          <w:color w:val="0070C0"/>
          <w:sz w:val="24"/>
          <w:szCs w:val="24"/>
        </w:rPr>
        <w:sectPr w:rsidR="00DD014F" w:rsidRPr="006D1299"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6D1299"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6D1299">
        <w:lastRenderedPageBreak/>
        <w:t xml:space="preserve">Образцы основных форм документов, включаемых в </w:t>
      </w:r>
      <w:bookmarkEnd w:id="246"/>
      <w:bookmarkEnd w:id="247"/>
      <w:r w:rsidRPr="006D1299">
        <w:t>Заявку</w:t>
      </w:r>
      <w:bookmarkEnd w:id="248"/>
      <w:bookmarkEnd w:id="249"/>
      <w:bookmarkEnd w:id="250"/>
      <w:bookmarkEnd w:id="251"/>
      <w:bookmarkEnd w:id="252"/>
    </w:p>
    <w:p w14:paraId="7A31744F" w14:textId="77777777" w:rsidR="00DD014F" w:rsidRPr="006D1299" w:rsidRDefault="00604784" w:rsidP="00604784">
      <w:pPr>
        <w:pStyle w:val="7-"/>
      </w:pPr>
      <w:bookmarkStart w:id="253" w:name="_Ref429411232"/>
      <w:r w:rsidRPr="006D1299">
        <w:t xml:space="preserve"> </w:t>
      </w:r>
      <w:bookmarkEnd w:id="253"/>
    </w:p>
    <w:p w14:paraId="5647E9F7" w14:textId="77777777" w:rsidR="00DD014F" w:rsidRPr="006D1299"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6D1299">
        <w:rPr>
          <w:b/>
        </w:rPr>
        <w:t>Письмо о подаче оферты</w:t>
      </w:r>
      <w:bookmarkEnd w:id="254"/>
      <w:bookmarkEnd w:id="255"/>
      <w:bookmarkEnd w:id="256"/>
    </w:p>
    <w:p w14:paraId="1FE79EE5" w14:textId="77777777" w:rsidR="00DD014F" w:rsidRPr="006D1299" w:rsidRDefault="00DD014F" w:rsidP="00DD014F"/>
    <w:p w14:paraId="3C22136E" w14:textId="193FDCD8" w:rsidR="0086662F" w:rsidRPr="006D1299" w:rsidRDefault="0086662F" w:rsidP="0086662F">
      <w:pPr>
        <w:tabs>
          <w:tab w:val="left" w:pos="1080"/>
        </w:tabs>
        <w:spacing w:line="240" w:lineRule="auto"/>
        <w:ind w:firstLine="540"/>
        <w:jc w:val="center"/>
        <w:rPr>
          <w:b/>
        </w:rPr>
      </w:pPr>
      <w:bookmarkStart w:id="257" w:name="_Ref429411246"/>
      <w:bookmarkStart w:id="258" w:name="_Ref34763774"/>
      <w:r w:rsidRPr="006D1299">
        <w:rPr>
          <w:b/>
        </w:rPr>
        <w:t>Фирменный бланк Участника закупки</w:t>
      </w:r>
    </w:p>
    <w:p w14:paraId="0250311E" w14:textId="77777777" w:rsidR="0086662F" w:rsidRPr="006D1299"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6D1299"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6D1299" w:rsidRDefault="0086662F" w:rsidP="0086662F">
            <w:pPr>
              <w:widowControl w:val="0"/>
              <w:tabs>
                <w:tab w:val="left" w:pos="7938"/>
              </w:tabs>
              <w:spacing w:line="240" w:lineRule="auto"/>
              <w:ind w:firstLine="0"/>
              <w:jc w:val="center"/>
              <w:rPr>
                <w:b/>
              </w:rPr>
            </w:pPr>
            <w:r w:rsidRPr="006D1299">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6D1299" w:rsidRDefault="0086662F" w:rsidP="0086662F">
            <w:pPr>
              <w:widowControl w:val="0"/>
              <w:spacing w:line="240" w:lineRule="auto"/>
              <w:ind w:left="74" w:firstLine="0"/>
              <w:jc w:val="right"/>
              <w:rPr>
                <w:b/>
                <w:bCs w:val="0"/>
                <w:sz w:val="23"/>
                <w:szCs w:val="23"/>
              </w:rPr>
            </w:pPr>
            <w:r w:rsidRPr="006D1299">
              <w:rPr>
                <w:b/>
                <w:bCs w:val="0"/>
                <w:sz w:val="23"/>
                <w:szCs w:val="23"/>
              </w:rPr>
              <w:t xml:space="preserve">Председателю закупочной комиссии </w:t>
            </w:r>
          </w:p>
          <w:p w14:paraId="47B4CAFA" w14:textId="77777777" w:rsidR="0086662F" w:rsidRPr="006D1299" w:rsidRDefault="0086662F" w:rsidP="0086662F">
            <w:pPr>
              <w:widowControl w:val="0"/>
              <w:tabs>
                <w:tab w:val="left" w:pos="7938"/>
              </w:tabs>
              <w:spacing w:line="240" w:lineRule="auto"/>
              <w:ind w:left="72" w:firstLine="0"/>
              <w:rPr>
                <w:b/>
              </w:rPr>
            </w:pPr>
            <w:r w:rsidRPr="006D1299">
              <w:rPr>
                <w:b/>
                <w:bCs w:val="0"/>
                <w:sz w:val="23"/>
                <w:szCs w:val="23"/>
              </w:rPr>
              <w:t>____________________________________</w:t>
            </w:r>
          </w:p>
        </w:tc>
      </w:tr>
    </w:tbl>
    <w:p w14:paraId="6EC101D1" w14:textId="77777777" w:rsidR="0086662F" w:rsidRPr="006D1299" w:rsidRDefault="0086662F" w:rsidP="0086662F">
      <w:pPr>
        <w:tabs>
          <w:tab w:val="left" w:pos="1080"/>
        </w:tabs>
        <w:spacing w:line="240" w:lineRule="auto"/>
        <w:ind w:firstLine="540"/>
      </w:pPr>
    </w:p>
    <w:p w14:paraId="7D6F9E7E" w14:textId="77777777" w:rsidR="0086662F" w:rsidRPr="006D1299" w:rsidRDefault="0086662F" w:rsidP="0086662F">
      <w:pPr>
        <w:tabs>
          <w:tab w:val="left" w:pos="1080"/>
        </w:tabs>
        <w:spacing w:line="240" w:lineRule="auto"/>
        <w:ind w:firstLine="540"/>
      </w:pPr>
    </w:p>
    <w:p w14:paraId="3E203372" w14:textId="77777777" w:rsidR="0086662F" w:rsidRPr="006D1299" w:rsidRDefault="0086662F" w:rsidP="0086662F">
      <w:pPr>
        <w:tabs>
          <w:tab w:val="left" w:pos="1080"/>
        </w:tabs>
        <w:spacing w:line="240" w:lineRule="auto"/>
        <w:ind w:firstLine="540"/>
      </w:pPr>
      <w:r w:rsidRPr="006D1299">
        <w:t>Изучив Извещение о [</w:t>
      </w:r>
      <w:r w:rsidRPr="006D1299">
        <w:rPr>
          <w:b/>
          <w:bCs w:val="0"/>
          <w:i/>
          <w:iCs/>
          <w:shd w:val="clear" w:color="auto" w:fill="FFFF99"/>
        </w:rPr>
        <w:t>указывается способ и вид проведения закупки</w:t>
      </w:r>
      <w:r w:rsidRPr="006D1299">
        <w:t>] на право заключения Договора _________ ____________________ [</w:t>
      </w:r>
      <w:r w:rsidRPr="006D1299">
        <w:rPr>
          <w:b/>
          <w:bCs w:val="0"/>
          <w:i/>
          <w:iCs/>
          <w:shd w:val="clear" w:color="auto" w:fill="FFFF99"/>
        </w:rPr>
        <w:t>указывается предмет закупки</w:t>
      </w:r>
      <w:r w:rsidRPr="006D1299">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6D1299" w:rsidRDefault="0086662F" w:rsidP="0086662F">
      <w:pPr>
        <w:tabs>
          <w:tab w:val="left" w:pos="1080"/>
        </w:tabs>
        <w:spacing w:line="240" w:lineRule="auto"/>
        <w:ind w:firstLine="540"/>
      </w:pPr>
    </w:p>
    <w:p w14:paraId="007C2BFF" w14:textId="77777777" w:rsidR="0086662F" w:rsidRPr="006D1299" w:rsidRDefault="0086662F" w:rsidP="0086662F">
      <w:pPr>
        <w:tabs>
          <w:tab w:val="left" w:pos="1080"/>
        </w:tabs>
        <w:spacing w:line="240" w:lineRule="auto"/>
        <w:ind w:firstLine="540"/>
      </w:pPr>
      <w:r w:rsidRPr="006D1299">
        <w:t xml:space="preserve">____________________________________________________________________, </w:t>
      </w:r>
    </w:p>
    <w:p w14:paraId="36B085D1" w14:textId="77777777" w:rsidR="0086662F" w:rsidRPr="006D1299" w:rsidRDefault="0086662F" w:rsidP="0086662F">
      <w:pPr>
        <w:tabs>
          <w:tab w:val="left" w:pos="1080"/>
        </w:tabs>
        <w:spacing w:line="240" w:lineRule="auto"/>
        <w:rPr>
          <w:i/>
          <w:sz w:val="20"/>
          <w:szCs w:val="20"/>
        </w:rPr>
      </w:pPr>
      <w:r w:rsidRPr="006D1299">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6D1299" w:rsidRDefault="0086662F" w:rsidP="0086662F">
      <w:pPr>
        <w:tabs>
          <w:tab w:val="left" w:pos="1080"/>
        </w:tabs>
        <w:spacing w:line="240" w:lineRule="auto"/>
        <w:ind w:firstLine="540"/>
      </w:pPr>
    </w:p>
    <w:p w14:paraId="053375EC" w14:textId="77777777" w:rsidR="0086662F" w:rsidRPr="006D1299" w:rsidRDefault="0086662F" w:rsidP="0086662F">
      <w:pPr>
        <w:tabs>
          <w:tab w:val="left" w:pos="1080"/>
        </w:tabs>
        <w:spacing w:line="240" w:lineRule="auto"/>
        <w:ind w:firstLine="540"/>
      </w:pPr>
    </w:p>
    <w:p w14:paraId="223F9476" w14:textId="77777777" w:rsidR="0086662F" w:rsidRPr="006D1299" w:rsidRDefault="0086662F" w:rsidP="0086662F">
      <w:pPr>
        <w:tabs>
          <w:tab w:val="left" w:pos="1080"/>
        </w:tabs>
        <w:spacing w:line="240" w:lineRule="auto"/>
        <w:ind w:firstLine="540"/>
      </w:pPr>
      <w:r w:rsidRPr="006D1299">
        <w:t>зарегистрированное по адресу</w:t>
      </w:r>
    </w:p>
    <w:p w14:paraId="7C2F2F68" w14:textId="77777777" w:rsidR="0086662F" w:rsidRPr="006D1299" w:rsidRDefault="0086662F" w:rsidP="0086662F">
      <w:pPr>
        <w:tabs>
          <w:tab w:val="left" w:pos="1080"/>
        </w:tabs>
        <w:spacing w:line="240" w:lineRule="auto"/>
        <w:ind w:firstLine="540"/>
      </w:pPr>
    </w:p>
    <w:p w14:paraId="393A9FFE" w14:textId="77777777" w:rsidR="0086662F" w:rsidRPr="006D1299" w:rsidRDefault="0086662F" w:rsidP="0086662F">
      <w:pPr>
        <w:tabs>
          <w:tab w:val="left" w:pos="1080"/>
        </w:tabs>
        <w:spacing w:line="240" w:lineRule="auto"/>
        <w:ind w:firstLine="540"/>
      </w:pPr>
      <w:r w:rsidRPr="006D1299">
        <w:t>________________________________________________________________________,</w:t>
      </w:r>
    </w:p>
    <w:p w14:paraId="1918ACD1" w14:textId="77777777" w:rsidR="0086662F" w:rsidRPr="006D1299" w:rsidRDefault="0086662F" w:rsidP="0086662F">
      <w:pPr>
        <w:tabs>
          <w:tab w:val="left" w:pos="1080"/>
        </w:tabs>
        <w:spacing w:line="240" w:lineRule="auto"/>
        <w:ind w:firstLine="540"/>
        <w:rPr>
          <w:i/>
          <w:sz w:val="20"/>
          <w:szCs w:val="20"/>
        </w:rPr>
      </w:pPr>
      <w:r w:rsidRPr="006D1299">
        <w:rPr>
          <w:i/>
          <w:sz w:val="20"/>
          <w:szCs w:val="20"/>
        </w:rPr>
        <w:t>(место нахождение Участника закупки)</w:t>
      </w:r>
    </w:p>
    <w:p w14:paraId="62AA83B9" w14:textId="77777777" w:rsidR="0086662F" w:rsidRPr="006D1299" w:rsidRDefault="0086662F" w:rsidP="0086662F">
      <w:pPr>
        <w:tabs>
          <w:tab w:val="left" w:pos="1080"/>
        </w:tabs>
        <w:spacing w:line="240" w:lineRule="auto"/>
        <w:ind w:firstLine="540"/>
      </w:pPr>
    </w:p>
    <w:p w14:paraId="428C3A15" w14:textId="77777777" w:rsidR="0086662F" w:rsidRPr="006D1299" w:rsidRDefault="0086662F" w:rsidP="0086662F">
      <w:pPr>
        <w:tabs>
          <w:tab w:val="left" w:pos="1080"/>
        </w:tabs>
        <w:spacing w:line="240" w:lineRule="auto"/>
        <w:ind w:firstLine="540"/>
      </w:pPr>
      <w:r w:rsidRPr="006D1299">
        <w:t>предлагает заключить Договор на:</w:t>
      </w:r>
    </w:p>
    <w:p w14:paraId="189D045C" w14:textId="77777777" w:rsidR="0086662F" w:rsidRPr="006D1299" w:rsidRDefault="0086662F" w:rsidP="0086662F">
      <w:pPr>
        <w:tabs>
          <w:tab w:val="left" w:pos="1080"/>
        </w:tabs>
        <w:spacing w:line="240" w:lineRule="auto"/>
        <w:ind w:firstLine="540"/>
      </w:pPr>
    </w:p>
    <w:p w14:paraId="5ABCF0E5" w14:textId="77777777" w:rsidR="0086662F" w:rsidRPr="006D1299" w:rsidRDefault="0086662F" w:rsidP="0086662F">
      <w:pPr>
        <w:tabs>
          <w:tab w:val="left" w:pos="1080"/>
        </w:tabs>
        <w:spacing w:line="240" w:lineRule="auto"/>
        <w:ind w:firstLine="540"/>
      </w:pPr>
      <w:r w:rsidRPr="006D1299">
        <w:t>________________________________________________________________________</w:t>
      </w:r>
    </w:p>
    <w:p w14:paraId="1D72793B" w14:textId="77777777" w:rsidR="0086662F" w:rsidRPr="006D1299" w:rsidRDefault="0086662F" w:rsidP="0086662F">
      <w:pPr>
        <w:tabs>
          <w:tab w:val="left" w:pos="1080"/>
        </w:tabs>
        <w:spacing w:line="240" w:lineRule="auto"/>
        <w:ind w:firstLine="540"/>
        <w:rPr>
          <w:i/>
          <w:sz w:val="20"/>
          <w:szCs w:val="20"/>
        </w:rPr>
      </w:pPr>
      <w:r w:rsidRPr="006D1299">
        <w:rPr>
          <w:i/>
          <w:sz w:val="20"/>
          <w:szCs w:val="20"/>
        </w:rPr>
        <w:t>(наименование закупки, предмет закупки)</w:t>
      </w:r>
    </w:p>
    <w:p w14:paraId="4BA17F76" w14:textId="77777777" w:rsidR="0086662F" w:rsidRPr="006D1299" w:rsidRDefault="0086662F" w:rsidP="0086662F">
      <w:pPr>
        <w:tabs>
          <w:tab w:val="left" w:pos="1080"/>
        </w:tabs>
        <w:spacing w:line="240" w:lineRule="auto"/>
        <w:ind w:firstLine="540"/>
        <w:rPr>
          <w:i/>
          <w:sz w:val="20"/>
          <w:szCs w:val="20"/>
        </w:rPr>
      </w:pPr>
    </w:p>
    <w:p w14:paraId="0DA3A019" w14:textId="77777777" w:rsidR="0086662F" w:rsidRPr="006D1299" w:rsidRDefault="0086662F" w:rsidP="0086662F">
      <w:pPr>
        <w:tabs>
          <w:tab w:val="left" w:pos="1080"/>
        </w:tabs>
        <w:spacing w:line="240" w:lineRule="auto"/>
        <w:ind w:firstLine="540"/>
      </w:pPr>
      <w:r w:rsidRPr="006D1299">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6D1299">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6D1299">
        <w:t>]</w:t>
      </w:r>
    </w:p>
    <w:p w14:paraId="59418478" w14:textId="77777777" w:rsidR="0086662F" w:rsidRPr="006D1299"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6D1299" w14:paraId="04165514" w14:textId="77777777" w:rsidTr="006D1299">
        <w:trPr>
          <w:cantSplit/>
        </w:trPr>
        <w:tc>
          <w:tcPr>
            <w:tcW w:w="5182" w:type="dxa"/>
            <w:hideMark/>
          </w:tcPr>
          <w:p w14:paraId="4183E1EF" w14:textId="77777777" w:rsidR="0086662F" w:rsidRPr="006D1299" w:rsidRDefault="0086662F" w:rsidP="0086662F">
            <w:pPr>
              <w:tabs>
                <w:tab w:val="left" w:pos="1080"/>
              </w:tabs>
              <w:spacing w:line="240" w:lineRule="auto"/>
              <w:ind w:firstLine="0"/>
            </w:pPr>
            <w:r w:rsidRPr="006D1299">
              <w:t>Итоговая стоимость заявки, без НДС, руб.</w:t>
            </w:r>
          </w:p>
        </w:tc>
        <w:tc>
          <w:tcPr>
            <w:tcW w:w="4493" w:type="dxa"/>
            <w:hideMark/>
          </w:tcPr>
          <w:p w14:paraId="7B7F6EB4" w14:textId="77777777" w:rsidR="0086662F" w:rsidRPr="006D1299" w:rsidRDefault="0086662F" w:rsidP="0086662F">
            <w:pPr>
              <w:tabs>
                <w:tab w:val="left" w:pos="1080"/>
              </w:tabs>
              <w:spacing w:line="240" w:lineRule="auto"/>
              <w:ind w:firstLine="0"/>
            </w:pPr>
            <w:r w:rsidRPr="006D1299">
              <w:t>_____________________________</w:t>
            </w:r>
          </w:p>
          <w:p w14:paraId="62C6EA45" w14:textId="77777777" w:rsidR="0086662F" w:rsidRPr="006D1299" w:rsidRDefault="0086662F" w:rsidP="0086662F">
            <w:pPr>
              <w:tabs>
                <w:tab w:val="left" w:pos="1080"/>
              </w:tabs>
              <w:spacing w:line="240" w:lineRule="auto"/>
              <w:ind w:firstLine="0"/>
            </w:pPr>
            <w:r w:rsidRPr="006D1299">
              <w:t>(итоговая стоимость, рублей, без НДС)</w:t>
            </w:r>
          </w:p>
        </w:tc>
      </w:tr>
      <w:tr w:rsidR="0086662F" w:rsidRPr="006D1299" w14:paraId="446ED65E" w14:textId="77777777" w:rsidTr="006D1299">
        <w:trPr>
          <w:cantSplit/>
        </w:trPr>
        <w:tc>
          <w:tcPr>
            <w:tcW w:w="5182" w:type="dxa"/>
            <w:hideMark/>
          </w:tcPr>
          <w:p w14:paraId="67CA84FA" w14:textId="77777777" w:rsidR="0086662F" w:rsidRPr="006D1299" w:rsidRDefault="0086662F" w:rsidP="0086662F">
            <w:pPr>
              <w:tabs>
                <w:tab w:val="left" w:pos="1080"/>
              </w:tabs>
              <w:spacing w:line="240" w:lineRule="auto"/>
              <w:ind w:firstLine="0"/>
            </w:pPr>
            <w:r w:rsidRPr="006D1299">
              <w:t>кроме того НДС, руб.</w:t>
            </w:r>
          </w:p>
        </w:tc>
        <w:tc>
          <w:tcPr>
            <w:tcW w:w="4493" w:type="dxa"/>
            <w:hideMark/>
          </w:tcPr>
          <w:p w14:paraId="5F5C6B2C" w14:textId="77777777" w:rsidR="0086662F" w:rsidRPr="006D1299" w:rsidRDefault="0086662F" w:rsidP="0086662F">
            <w:pPr>
              <w:tabs>
                <w:tab w:val="left" w:pos="1080"/>
              </w:tabs>
              <w:spacing w:line="240" w:lineRule="auto"/>
              <w:ind w:firstLine="0"/>
            </w:pPr>
            <w:r w:rsidRPr="006D1299">
              <w:t>_______________________________</w:t>
            </w:r>
          </w:p>
          <w:p w14:paraId="77885697" w14:textId="77777777" w:rsidR="0086662F" w:rsidRPr="006D1299" w:rsidRDefault="0086662F" w:rsidP="0086662F">
            <w:pPr>
              <w:tabs>
                <w:tab w:val="left" w:pos="1080"/>
              </w:tabs>
              <w:spacing w:line="240" w:lineRule="auto"/>
              <w:ind w:firstLine="0"/>
            </w:pPr>
            <w:r w:rsidRPr="006D1299">
              <w:t>(НДС по итоговой стоимости, рублей)</w:t>
            </w:r>
          </w:p>
        </w:tc>
      </w:tr>
      <w:tr w:rsidR="0086662F" w:rsidRPr="006D1299" w14:paraId="23D8D3E6" w14:textId="77777777" w:rsidTr="006D1299">
        <w:trPr>
          <w:cantSplit/>
        </w:trPr>
        <w:tc>
          <w:tcPr>
            <w:tcW w:w="5182" w:type="dxa"/>
            <w:hideMark/>
          </w:tcPr>
          <w:p w14:paraId="6B22A332" w14:textId="28DC3B40" w:rsidR="0086662F" w:rsidRPr="006D1299" w:rsidRDefault="0086662F" w:rsidP="0086662F">
            <w:pPr>
              <w:tabs>
                <w:tab w:val="left" w:pos="1080"/>
              </w:tabs>
              <w:spacing w:line="240" w:lineRule="auto"/>
              <w:ind w:firstLine="0"/>
            </w:pPr>
            <w:r w:rsidRPr="006D1299">
              <w:t>Итого,</w:t>
            </w:r>
          </w:p>
          <w:p w14:paraId="1BDB371A" w14:textId="77777777" w:rsidR="0086662F" w:rsidRPr="006D1299" w:rsidRDefault="0086662F" w:rsidP="0086662F">
            <w:pPr>
              <w:tabs>
                <w:tab w:val="left" w:pos="1080"/>
              </w:tabs>
              <w:spacing w:line="240" w:lineRule="auto"/>
              <w:ind w:firstLine="0"/>
            </w:pPr>
            <w:r w:rsidRPr="006D1299">
              <w:t>стоимость заявки с НДС, руб.</w:t>
            </w:r>
          </w:p>
          <w:p w14:paraId="43DDA3A8" w14:textId="0367EE8A" w:rsidR="006D1299" w:rsidRPr="006D1299" w:rsidRDefault="006D1299" w:rsidP="006D1299">
            <w:pPr>
              <w:tabs>
                <w:tab w:val="left" w:pos="1080"/>
              </w:tabs>
              <w:spacing w:line="240" w:lineRule="auto"/>
              <w:ind w:firstLine="0"/>
            </w:pPr>
          </w:p>
          <w:p w14:paraId="2ADBA735" w14:textId="4F3D3C73" w:rsidR="0016027F" w:rsidRPr="006D1299" w:rsidRDefault="0016027F" w:rsidP="0086662F">
            <w:pPr>
              <w:tabs>
                <w:tab w:val="left" w:pos="1080"/>
              </w:tabs>
              <w:spacing w:line="240" w:lineRule="auto"/>
              <w:ind w:firstLine="0"/>
            </w:pPr>
          </w:p>
        </w:tc>
        <w:tc>
          <w:tcPr>
            <w:tcW w:w="4493" w:type="dxa"/>
            <w:hideMark/>
          </w:tcPr>
          <w:p w14:paraId="47AA616A" w14:textId="77777777" w:rsidR="0086662F" w:rsidRPr="006D1299" w:rsidRDefault="0086662F" w:rsidP="0086662F">
            <w:pPr>
              <w:tabs>
                <w:tab w:val="left" w:pos="1080"/>
              </w:tabs>
              <w:spacing w:line="240" w:lineRule="auto"/>
              <w:ind w:firstLine="0"/>
            </w:pPr>
            <w:r w:rsidRPr="006D1299">
              <w:t>_______________________________</w:t>
            </w:r>
          </w:p>
          <w:p w14:paraId="771C8304" w14:textId="77777777" w:rsidR="0086662F" w:rsidRPr="006D1299" w:rsidRDefault="0086662F" w:rsidP="0086662F">
            <w:pPr>
              <w:tabs>
                <w:tab w:val="left" w:pos="1080"/>
              </w:tabs>
              <w:spacing w:line="240" w:lineRule="auto"/>
              <w:ind w:firstLine="0"/>
            </w:pPr>
            <w:r w:rsidRPr="006D1299">
              <w:t>(полная итоговая стоимость, рублей, с НДС)</w:t>
            </w:r>
          </w:p>
          <w:p w14:paraId="6E67EC15" w14:textId="3BC63654" w:rsidR="0016027F" w:rsidRPr="006D1299" w:rsidRDefault="003B6924" w:rsidP="0086662F">
            <w:pPr>
              <w:tabs>
                <w:tab w:val="left" w:pos="1080"/>
              </w:tabs>
              <w:spacing w:line="240" w:lineRule="auto"/>
              <w:ind w:firstLine="0"/>
            </w:pPr>
            <w:r w:rsidRPr="006D1299">
              <w:t xml:space="preserve">                                  </w:t>
            </w:r>
          </w:p>
        </w:tc>
      </w:tr>
    </w:tbl>
    <w:p w14:paraId="75BF0240" w14:textId="77777777" w:rsidR="003B6924" w:rsidRPr="006D1299" w:rsidRDefault="003B6924" w:rsidP="003B6924">
      <w:pPr>
        <w:tabs>
          <w:tab w:val="left" w:pos="1080"/>
        </w:tabs>
        <w:spacing w:line="240" w:lineRule="auto"/>
        <w:ind w:firstLine="0"/>
      </w:pPr>
    </w:p>
    <w:p w14:paraId="219D0E52" w14:textId="77777777" w:rsidR="0086662F" w:rsidRPr="006D1299" w:rsidRDefault="0086662F" w:rsidP="0086662F">
      <w:pPr>
        <w:tabs>
          <w:tab w:val="left" w:pos="1080"/>
        </w:tabs>
        <w:spacing w:line="240" w:lineRule="auto"/>
        <w:ind w:firstLine="540"/>
      </w:pPr>
      <w:r w:rsidRPr="006D1299">
        <w:t>Срок выполнения поставок (работ, услуг) [</w:t>
      </w:r>
      <w:r w:rsidRPr="006D1299">
        <w:rPr>
          <w:b/>
          <w:bCs w:val="0"/>
          <w:i/>
          <w:iCs/>
          <w:shd w:val="clear" w:color="auto" w:fill="FFFF99"/>
        </w:rPr>
        <w:t>оставить нужное</w:t>
      </w:r>
      <w:r w:rsidRPr="006D1299">
        <w:t xml:space="preserve">]: </w:t>
      </w:r>
    </w:p>
    <w:p w14:paraId="5317ADF7" w14:textId="1B009261" w:rsidR="0086662F" w:rsidRPr="006D1299" w:rsidRDefault="0086662F" w:rsidP="0086662F">
      <w:pPr>
        <w:tabs>
          <w:tab w:val="left" w:pos="1080"/>
        </w:tabs>
        <w:spacing w:line="240" w:lineRule="auto"/>
        <w:ind w:firstLine="540"/>
      </w:pPr>
      <w:r w:rsidRPr="006D1299">
        <w:t xml:space="preserve">Условия </w:t>
      </w:r>
      <w:r w:rsidR="00DB73BA" w:rsidRPr="006D1299">
        <w:t xml:space="preserve">и сроки </w:t>
      </w:r>
      <w:r w:rsidRPr="006D1299">
        <w:t>оплаты: ________________________________________.</w:t>
      </w:r>
    </w:p>
    <w:p w14:paraId="4E79CC4C" w14:textId="77777777" w:rsidR="0086662F" w:rsidRPr="006D1299" w:rsidRDefault="0086662F" w:rsidP="0086662F">
      <w:pPr>
        <w:tabs>
          <w:tab w:val="left" w:pos="1080"/>
        </w:tabs>
        <w:spacing w:line="240" w:lineRule="auto"/>
        <w:ind w:firstLine="540"/>
      </w:pPr>
      <w:r w:rsidRPr="006D1299">
        <w:t>Настоящая заявка имеет правовой статус оферты и действует до «____»____________________ года.</w:t>
      </w:r>
    </w:p>
    <w:p w14:paraId="319F6B35" w14:textId="77777777" w:rsidR="0086662F" w:rsidRPr="006D1299" w:rsidRDefault="0086662F" w:rsidP="0086662F">
      <w:pPr>
        <w:tabs>
          <w:tab w:val="left" w:pos="1080"/>
        </w:tabs>
        <w:spacing w:line="240" w:lineRule="auto"/>
        <w:ind w:firstLine="540"/>
      </w:pPr>
    </w:p>
    <w:p w14:paraId="4BE0A3CC" w14:textId="77777777" w:rsidR="0086662F" w:rsidRPr="006D1299" w:rsidRDefault="0086662F" w:rsidP="0086662F">
      <w:pPr>
        <w:tabs>
          <w:tab w:val="left" w:pos="1080"/>
        </w:tabs>
        <w:spacing w:line="240" w:lineRule="auto"/>
        <w:ind w:firstLine="540"/>
      </w:pPr>
      <w:r w:rsidRPr="006D1299">
        <w:t>Данная Заявка подается с пониманием того, что:</w:t>
      </w:r>
    </w:p>
    <w:p w14:paraId="03F8B742" w14:textId="77777777" w:rsidR="0086662F" w:rsidRPr="006D1299" w:rsidRDefault="0086662F" w:rsidP="0086662F">
      <w:pPr>
        <w:tabs>
          <w:tab w:val="left" w:pos="1080"/>
        </w:tabs>
        <w:spacing w:line="240" w:lineRule="auto"/>
        <w:ind w:firstLine="540"/>
      </w:pPr>
      <w:r w:rsidRPr="006D129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6D1299" w:rsidRDefault="0086662F" w:rsidP="0086662F">
      <w:pPr>
        <w:tabs>
          <w:tab w:val="left" w:pos="1080"/>
        </w:tabs>
        <w:spacing w:line="240" w:lineRule="auto"/>
        <w:ind w:firstLine="540"/>
      </w:pPr>
      <w:r w:rsidRPr="006D1299">
        <w:t>вы оставляете за собой право:</w:t>
      </w:r>
    </w:p>
    <w:p w14:paraId="1330FD0A" w14:textId="77777777" w:rsidR="0086662F" w:rsidRPr="006D1299" w:rsidRDefault="0086662F" w:rsidP="00BC7712">
      <w:pPr>
        <w:widowControl w:val="0"/>
        <w:numPr>
          <w:ilvl w:val="0"/>
          <w:numId w:val="42"/>
        </w:numPr>
        <w:tabs>
          <w:tab w:val="left" w:pos="1080"/>
        </w:tabs>
        <w:suppressAutoHyphens w:val="0"/>
        <w:spacing w:line="240" w:lineRule="auto"/>
      </w:pPr>
      <w:r w:rsidRPr="006D1299">
        <w:t>отклонить заявки с ценами, превышающими начальную (максимальную) цену договора (цену лота);</w:t>
      </w:r>
    </w:p>
    <w:p w14:paraId="5968294B" w14:textId="77777777" w:rsidR="0086662F" w:rsidRPr="006D1299" w:rsidRDefault="0086662F" w:rsidP="00BC7712">
      <w:pPr>
        <w:widowControl w:val="0"/>
        <w:numPr>
          <w:ilvl w:val="0"/>
          <w:numId w:val="42"/>
        </w:numPr>
        <w:tabs>
          <w:tab w:val="left" w:pos="1080"/>
        </w:tabs>
        <w:suppressAutoHyphens w:val="0"/>
        <w:spacing w:line="240" w:lineRule="auto"/>
      </w:pPr>
      <w:r w:rsidRPr="006D1299">
        <w:t>принять или отклонить любую заявку в соответствии с условиями документации о закупке;</w:t>
      </w:r>
    </w:p>
    <w:p w14:paraId="0C051916" w14:textId="77777777" w:rsidR="0086662F" w:rsidRPr="006D1299" w:rsidRDefault="0086662F" w:rsidP="00BC7712">
      <w:pPr>
        <w:widowControl w:val="0"/>
        <w:numPr>
          <w:ilvl w:val="0"/>
          <w:numId w:val="42"/>
        </w:numPr>
        <w:tabs>
          <w:tab w:val="left" w:pos="1080"/>
        </w:tabs>
        <w:suppressAutoHyphens w:val="0"/>
        <w:spacing w:line="240" w:lineRule="auto"/>
      </w:pPr>
      <w:r w:rsidRPr="006D1299">
        <w:t>отклонить все заявки.</w:t>
      </w:r>
    </w:p>
    <w:p w14:paraId="3AA0179E" w14:textId="77777777" w:rsidR="0086662F" w:rsidRPr="006D1299" w:rsidRDefault="0086662F" w:rsidP="0086662F">
      <w:pPr>
        <w:tabs>
          <w:tab w:val="left" w:pos="1080"/>
        </w:tabs>
        <w:spacing w:line="240" w:lineRule="auto"/>
        <w:ind w:firstLine="540"/>
      </w:pPr>
      <w:r w:rsidRPr="006D1299">
        <w:lastRenderedPageBreak/>
        <w:t>______________(</w:t>
      </w:r>
      <w:r w:rsidRPr="006D1299">
        <w:rPr>
          <w:i/>
        </w:rPr>
        <w:t>Наименование Участника, при подаче заявки коллективным участником указывается лидер и состав коллективного Участника</w:t>
      </w:r>
      <w:r w:rsidRPr="006D1299">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6D1299" w:rsidRDefault="0086662F" w:rsidP="00BC7712">
      <w:pPr>
        <w:widowControl w:val="0"/>
        <w:numPr>
          <w:ilvl w:val="0"/>
          <w:numId w:val="43"/>
        </w:numPr>
        <w:tabs>
          <w:tab w:val="left" w:pos="1080"/>
        </w:tabs>
        <w:suppressAutoHyphens w:val="0"/>
        <w:spacing w:line="240" w:lineRule="auto"/>
      </w:pPr>
      <w:r w:rsidRPr="006D1299">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6D1299" w:rsidRDefault="0086662F" w:rsidP="00BC7712">
      <w:pPr>
        <w:widowControl w:val="0"/>
        <w:numPr>
          <w:ilvl w:val="0"/>
          <w:numId w:val="43"/>
        </w:numPr>
        <w:tabs>
          <w:tab w:val="left" w:pos="1080"/>
        </w:tabs>
        <w:suppressAutoHyphens w:val="0"/>
        <w:spacing w:line="240" w:lineRule="auto"/>
      </w:pPr>
      <w:r w:rsidRPr="006D1299">
        <w:t>предоставлять достоверные и неискаженные документы, сведения и/или информацию, приведенные в составе Заявки;</w:t>
      </w:r>
    </w:p>
    <w:p w14:paraId="14B88A77" w14:textId="77777777" w:rsidR="0086662F" w:rsidRPr="006D1299" w:rsidRDefault="0086662F" w:rsidP="00BC7712">
      <w:pPr>
        <w:widowControl w:val="0"/>
        <w:numPr>
          <w:ilvl w:val="0"/>
          <w:numId w:val="43"/>
        </w:numPr>
        <w:tabs>
          <w:tab w:val="left" w:pos="1080"/>
        </w:tabs>
        <w:suppressAutoHyphens w:val="0"/>
        <w:spacing w:line="240" w:lineRule="auto"/>
      </w:pPr>
      <w:r w:rsidRPr="006D1299">
        <w:t>заключить договор в установленном в документации о закупке порядке, в случае признания ____________________(</w:t>
      </w:r>
      <w:r w:rsidRPr="006D1299">
        <w:rPr>
          <w:i/>
        </w:rPr>
        <w:t>Наименование Участника, при подаче Заявки коллективным Участником указывается лидер и состав коллективного Участника</w:t>
      </w:r>
      <w:r w:rsidRPr="006D1299">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6D1299" w:rsidRDefault="0086662F" w:rsidP="0086662F">
      <w:pPr>
        <w:widowControl w:val="0"/>
        <w:tabs>
          <w:tab w:val="left" w:pos="1080"/>
        </w:tabs>
        <w:spacing w:line="240" w:lineRule="auto"/>
        <w:ind w:left="1260"/>
      </w:pPr>
    </w:p>
    <w:p w14:paraId="74EE022A" w14:textId="77777777" w:rsidR="0086662F" w:rsidRPr="006D1299" w:rsidRDefault="0086662F" w:rsidP="0086662F">
      <w:pPr>
        <w:tabs>
          <w:tab w:val="left" w:pos="1080"/>
        </w:tabs>
        <w:spacing w:line="240" w:lineRule="auto"/>
        <w:ind w:firstLine="540"/>
      </w:pPr>
      <w:r w:rsidRPr="006D1299">
        <w:t>Я, нижеподписавшийся, настоящим удостоверяю, что на момент подписания настоящей заявки ______________ (</w:t>
      </w:r>
      <w:r w:rsidRPr="006D1299">
        <w:rPr>
          <w:i/>
        </w:rPr>
        <w:t>Наименование Участника, при подаче заявки коллективным участником указывается лидер и состав коллективного участника</w:t>
      </w:r>
      <w:r w:rsidRPr="006D1299">
        <w:t>) полностью удовлетворяет требованиям к Участникам закупки и в частности:</w:t>
      </w:r>
    </w:p>
    <w:p w14:paraId="69D60E73" w14:textId="77777777" w:rsidR="0086662F" w:rsidRPr="006D129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6D1299">
        <w:t>является полностью правоспособным;</w:t>
      </w:r>
    </w:p>
    <w:p w14:paraId="53F54218" w14:textId="77777777" w:rsidR="0086662F" w:rsidRPr="006D129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6D1299">
        <w:t>является полностью дееспособным [</w:t>
      </w:r>
      <w:r w:rsidRPr="006D1299">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6D1299">
        <w:t>;</w:t>
      </w:r>
    </w:p>
    <w:p w14:paraId="02F57747" w14:textId="77777777" w:rsidR="0086662F" w:rsidRPr="006D129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6D129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6D129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6D1299">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6D1299"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6D1299">
        <w:t>не находится в процессе ликвидации, не имеет вступившего в силу решения арбитражного суда о признании ________________________(</w:t>
      </w:r>
      <w:r w:rsidRPr="006D1299">
        <w:rPr>
          <w:i/>
          <w:iCs/>
        </w:rPr>
        <w:t xml:space="preserve">Наименование Участника, </w:t>
      </w:r>
      <w:r w:rsidRPr="006D1299">
        <w:rPr>
          <w:i/>
        </w:rPr>
        <w:t>при подаче заявки коллективным участником указывается лидер и состав коллективного участника</w:t>
      </w:r>
      <w:r w:rsidRPr="006D1299">
        <w:t>) банкротом и об открытии конкурсного производства, на имущество ________________________(</w:t>
      </w:r>
      <w:r w:rsidRPr="006D1299">
        <w:rPr>
          <w:i/>
          <w:iCs/>
        </w:rPr>
        <w:t xml:space="preserve">Наименование Участника, </w:t>
      </w:r>
      <w:r w:rsidRPr="006D1299">
        <w:rPr>
          <w:i/>
        </w:rPr>
        <w:t>при подаче заявки коллективным участником указывается лидер и состав коллективного участника</w:t>
      </w:r>
      <w:r w:rsidRPr="006D1299">
        <w:t>), в части существенной для исполнения договора, не наложен арест, экономическая деятельность ________________________(</w:t>
      </w:r>
      <w:r w:rsidRPr="006D1299">
        <w:rPr>
          <w:i/>
          <w:iCs/>
        </w:rPr>
        <w:t xml:space="preserve">Наименование Участника, </w:t>
      </w:r>
      <w:r w:rsidRPr="006D1299">
        <w:rPr>
          <w:i/>
        </w:rPr>
        <w:t>при подаче заявки коллективным участником указывается лидер и состав коллективного участника</w:t>
      </w:r>
      <w:r w:rsidRPr="006D1299">
        <w:t>) не приостановлена.</w:t>
      </w:r>
    </w:p>
    <w:p w14:paraId="2745F665" w14:textId="77777777" w:rsidR="0086662F" w:rsidRPr="006D1299" w:rsidRDefault="0086662F" w:rsidP="0086662F">
      <w:pPr>
        <w:widowControl w:val="0"/>
        <w:tabs>
          <w:tab w:val="left" w:pos="1080"/>
        </w:tabs>
        <w:spacing w:line="240" w:lineRule="auto"/>
        <w:ind w:left="1260"/>
      </w:pPr>
    </w:p>
    <w:p w14:paraId="420A3E82" w14:textId="77777777" w:rsidR="0086662F" w:rsidRPr="006D1299" w:rsidRDefault="0086662F" w:rsidP="0086662F">
      <w:pPr>
        <w:tabs>
          <w:tab w:val="left" w:pos="1080"/>
        </w:tabs>
        <w:spacing w:line="240" w:lineRule="auto"/>
        <w:ind w:firstLine="540"/>
      </w:pPr>
      <w:r w:rsidRPr="006D129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6D1299"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6D1299"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w:t>
            </w:r>
          </w:p>
          <w:p w14:paraId="667DA5A4"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Число страниц</w:t>
            </w:r>
          </w:p>
        </w:tc>
      </w:tr>
      <w:tr w:rsidR="0086662F" w:rsidRPr="006D1299"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6D129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6D129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6D129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6D129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6D129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6D129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6D129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6D1299" w:rsidRDefault="0086662F" w:rsidP="0086662F">
            <w:pPr>
              <w:tabs>
                <w:tab w:val="left" w:pos="1080"/>
              </w:tabs>
              <w:spacing w:line="240" w:lineRule="auto"/>
              <w:ind w:firstLine="0"/>
              <w:jc w:val="center"/>
              <w:rPr>
                <w:sz w:val="20"/>
                <w:szCs w:val="20"/>
              </w:rPr>
            </w:pPr>
          </w:p>
        </w:tc>
      </w:tr>
      <w:tr w:rsidR="0086662F" w:rsidRPr="006D1299"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6D1299"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6D1299" w:rsidRDefault="0086662F" w:rsidP="0086662F">
            <w:pPr>
              <w:tabs>
                <w:tab w:val="left" w:pos="1080"/>
              </w:tabs>
              <w:spacing w:line="240" w:lineRule="auto"/>
              <w:ind w:firstLine="0"/>
              <w:jc w:val="center"/>
              <w:rPr>
                <w:sz w:val="20"/>
                <w:szCs w:val="20"/>
              </w:rPr>
            </w:pPr>
            <w:r w:rsidRPr="006D1299">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6D129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6D1299" w:rsidRDefault="0086662F" w:rsidP="0086662F">
            <w:pPr>
              <w:tabs>
                <w:tab w:val="left" w:pos="1080"/>
              </w:tabs>
              <w:spacing w:line="240" w:lineRule="auto"/>
              <w:ind w:firstLine="0"/>
              <w:jc w:val="center"/>
              <w:rPr>
                <w:sz w:val="20"/>
                <w:szCs w:val="20"/>
              </w:rPr>
            </w:pPr>
          </w:p>
        </w:tc>
      </w:tr>
    </w:tbl>
    <w:p w14:paraId="0AAAAC96" w14:textId="77777777" w:rsidR="0086662F" w:rsidRPr="006D1299"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6D1299" w14:paraId="0E214221" w14:textId="77777777" w:rsidTr="0086662F">
        <w:tc>
          <w:tcPr>
            <w:tcW w:w="3960" w:type="dxa"/>
            <w:tcBorders>
              <w:top w:val="nil"/>
              <w:left w:val="nil"/>
              <w:bottom w:val="single" w:sz="4" w:space="0" w:color="auto"/>
              <w:right w:val="nil"/>
            </w:tcBorders>
          </w:tcPr>
          <w:p w14:paraId="50ABB19C" w14:textId="77777777" w:rsidR="0086662F" w:rsidRPr="006D1299" w:rsidRDefault="0086662F" w:rsidP="0086662F">
            <w:pPr>
              <w:tabs>
                <w:tab w:val="left" w:pos="1080"/>
              </w:tabs>
              <w:spacing w:line="240" w:lineRule="auto"/>
              <w:ind w:firstLine="540"/>
              <w:rPr>
                <w:sz w:val="20"/>
                <w:szCs w:val="20"/>
              </w:rPr>
            </w:pPr>
          </w:p>
        </w:tc>
        <w:tc>
          <w:tcPr>
            <w:tcW w:w="860" w:type="dxa"/>
          </w:tcPr>
          <w:p w14:paraId="65C99393" w14:textId="77777777" w:rsidR="0086662F" w:rsidRPr="006D1299"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6D1299" w:rsidRDefault="0086662F" w:rsidP="0086662F">
            <w:pPr>
              <w:tabs>
                <w:tab w:val="left" w:pos="1080"/>
              </w:tabs>
              <w:spacing w:line="240" w:lineRule="auto"/>
              <w:ind w:firstLine="540"/>
              <w:rPr>
                <w:sz w:val="20"/>
                <w:szCs w:val="20"/>
              </w:rPr>
            </w:pPr>
          </w:p>
        </w:tc>
      </w:tr>
      <w:tr w:rsidR="0086662F" w:rsidRPr="006D1299" w14:paraId="2CF00B3D" w14:textId="77777777" w:rsidTr="0086662F">
        <w:tc>
          <w:tcPr>
            <w:tcW w:w="3960" w:type="dxa"/>
            <w:tcBorders>
              <w:top w:val="single" w:sz="4" w:space="0" w:color="auto"/>
              <w:left w:val="nil"/>
              <w:bottom w:val="nil"/>
              <w:right w:val="nil"/>
            </w:tcBorders>
            <w:hideMark/>
          </w:tcPr>
          <w:p w14:paraId="2CF2A9CF" w14:textId="77777777" w:rsidR="0086662F" w:rsidRPr="006D1299" w:rsidRDefault="0086662F" w:rsidP="0086662F">
            <w:pPr>
              <w:tabs>
                <w:tab w:val="left" w:pos="1080"/>
              </w:tabs>
              <w:spacing w:line="240" w:lineRule="auto"/>
              <w:rPr>
                <w:sz w:val="20"/>
                <w:szCs w:val="20"/>
              </w:rPr>
            </w:pPr>
            <w:r w:rsidRPr="006D1299">
              <w:rPr>
                <w:sz w:val="20"/>
                <w:szCs w:val="20"/>
              </w:rPr>
              <w:t>(подпись уполномоченного представителя)</w:t>
            </w:r>
          </w:p>
        </w:tc>
        <w:tc>
          <w:tcPr>
            <w:tcW w:w="860" w:type="dxa"/>
          </w:tcPr>
          <w:p w14:paraId="7469238E" w14:textId="77777777" w:rsidR="0086662F" w:rsidRPr="006D1299"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6D1299" w:rsidRDefault="0086662F" w:rsidP="0086662F">
            <w:pPr>
              <w:tabs>
                <w:tab w:val="left" w:pos="1080"/>
              </w:tabs>
              <w:spacing w:line="240" w:lineRule="auto"/>
              <w:rPr>
                <w:sz w:val="20"/>
                <w:szCs w:val="20"/>
              </w:rPr>
            </w:pPr>
            <w:r w:rsidRPr="006D1299">
              <w:rPr>
                <w:sz w:val="20"/>
                <w:szCs w:val="20"/>
              </w:rPr>
              <w:t>(фамилия, имя, отчество подписавшего, должность)</w:t>
            </w:r>
          </w:p>
        </w:tc>
      </w:tr>
    </w:tbl>
    <w:p w14:paraId="0FEBDFB5" w14:textId="77777777" w:rsidR="0086662F" w:rsidRPr="006D1299" w:rsidRDefault="0086662F" w:rsidP="0086662F">
      <w:pPr>
        <w:tabs>
          <w:tab w:val="left" w:pos="1080"/>
        </w:tabs>
        <w:spacing w:line="240" w:lineRule="auto"/>
        <w:ind w:firstLine="540"/>
      </w:pPr>
    </w:p>
    <w:p w14:paraId="66F1D8BD" w14:textId="77777777" w:rsidR="0086662F" w:rsidRPr="006D1299" w:rsidRDefault="0086662F" w:rsidP="0086662F">
      <w:pPr>
        <w:tabs>
          <w:tab w:val="left" w:pos="1080"/>
        </w:tabs>
        <w:spacing w:line="240" w:lineRule="auto"/>
        <w:ind w:firstLine="540"/>
        <w:rPr>
          <w:b/>
        </w:rPr>
      </w:pPr>
      <w:r w:rsidRPr="006D1299">
        <w:rPr>
          <w:b/>
        </w:rPr>
        <w:t>М.П.</w:t>
      </w:r>
    </w:p>
    <w:p w14:paraId="6714B2C5" w14:textId="77777777" w:rsidR="0086662F" w:rsidRPr="006D1299" w:rsidRDefault="0086662F" w:rsidP="0086662F">
      <w:pPr>
        <w:tabs>
          <w:tab w:val="left" w:pos="1080"/>
        </w:tabs>
        <w:spacing w:line="240" w:lineRule="auto"/>
        <w:ind w:firstLine="0"/>
        <w:rPr>
          <w:b/>
          <w:sz w:val="20"/>
          <w:szCs w:val="20"/>
        </w:rPr>
      </w:pPr>
      <w:r w:rsidRPr="006D1299">
        <w:rPr>
          <w:b/>
          <w:sz w:val="20"/>
          <w:szCs w:val="20"/>
        </w:rPr>
        <w:lastRenderedPageBreak/>
        <w:t>Инструкции по заполнению</w:t>
      </w:r>
    </w:p>
    <w:p w14:paraId="201B2B80"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Данные инструкции не следует воспроизводить в документах, подготовленных Участником.</w:t>
      </w:r>
    </w:p>
    <w:p w14:paraId="4D60919C"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6D1299" w:rsidRDefault="0086662F" w:rsidP="00BC7712">
      <w:pPr>
        <w:numPr>
          <w:ilvl w:val="0"/>
          <w:numId w:val="45"/>
        </w:numPr>
        <w:suppressAutoHyphens w:val="0"/>
        <w:spacing w:line="240" w:lineRule="auto"/>
        <w:ind w:left="0" w:firstLine="600"/>
        <w:rPr>
          <w:sz w:val="20"/>
          <w:szCs w:val="20"/>
        </w:rPr>
      </w:pPr>
      <w:r w:rsidRPr="006D1299">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6D1299" w:rsidRDefault="0086662F" w:rsidP="0086662F">
      <w:pPr>
        <w:pStyle w:val="7-"/>
        <w:rPr>
          <w:snapToGrid w:val="0"/>
          <w:color w:val="0070C0"/>
        </w:rPr>
      </w:pPr>
      <w:r w:rsidRPr="006D1299">
        <w:rPr>
          <w:b w:val="0"/>
          <w:bCs/>
          <w:sz w:val="20"/>
        </w:rPr>
        <w:br w:type="page"/>
      </w:r>
      <w:r w:rsidR="00604784" w:rsidRPr="006D1299">
        <w:rPr>
          <w:snapToGrid w:val="0"/>
          <w:color w:val="0070C0"/>
        </w:rPr>
        <w:lastRenderedPageBreak/>
        <w:t xml:space="preserve"> </w:t>
      </w:r>
      <w:bookmarkEnd w:id="257"/>
    </w:p>
    <w:p w14:paraId="0D173D42" w14:textId="77777777" w:rsidR="00DE06FA" w:rsidRPr="006D1299" w:rsidRDefault="00DE06FA" w:rsidP="004657D0">
      <w:pPr>
        <w:spacing w:line="240" w:lineRule="auto"/>
        <w:jc w:val="right"/>
        <w:rPr>
          <w:bCs w:val="0"/>
          <w:snapToGrid w:val="0"/>
        </w:rPr>
      </w:pPr>
      <w:r w:rsidRPr="006D1299">
        <w:rPr>
          <w:bCs w:val="0"/>
          <w:snapToGrid w:val="0"/>
        </w:rPr>
        <w:t>Приложение № ___ к заявке на участие</w:t>
      </w:r>
    </w:p>
    <w:p w14:paraId="4F95C818" w14:textId="77777777" w:rsidR="00DE06FA" w:rsidRPr="006D1299" w:rsidRDefault="00DE06FA" w:rsidP="004657D0">
      <w:pPr>
        <w:spacing w:line="240" w:lineRule="auto"/>
        <w:jc w:val="right"/>
        <w:rPr>
          <w:bCs w:val="0"/>
          <w:snapToGrid w:val="0"/>
        </w:rPr>
      </w:pPr>
      <w:r w:rsidRPr="006D1299">
        <w:rPr>
          <w:bCs w:val="0"/>
          <w:snapToGrid w:val="0"/>
        </w:rPr>
        <w:t>от «____»_____________ г. №__________</w:t>
      </w:r>
    </w:p>
    <w:p w14:paraId="402A269F" w14:textId="77777777" w:rsidR="00DE06FA" w:rsidRPr="006D1299" w:rsidRDefault="00DE06FA" w:rsidP="00DE06FA">
      <w:pPr>
        <w:tabs>
          <w:tab w:val="left" w:pos="1080"/>
        </w:tabs>
        <w:spacing w:line="240" w:lineRule="auto"/>
        <w:ind w:firstLine="540"/>
        <w:jc w:val="right"/>
        <w:rPr>
          <w:b/>
        </w:rPr>
      </w:pPr>
    </w:p>
    <w:p w14:paraId="2C187CCD" w14:textId="77777777" w:rsidR="00DE06FA" w:rsidRPr="006D1299" w:rsidRDefault="00DE06FA" w:rsidP="00DE06FA">
      <w:pPr>
        <w:widowControl w:val="0"/>
        <w:autoSpaceDE w:val="0"/>
        <w:autoSpaceDN w:val="0"/>
        <w:adjustRightInd w:val="0"/>
        <w:spacing w:line="240" w:lineRule="auto"/>
        <w:jc w:val="center"/>
        <w:rPr>
          <w:b/>
          <w:bCs w:val="0"/>
        </w:rPr>
      </w:pPr>
    </w:p>
    <w:p w14:paraId="4278928C" w14:textId="77777777" w:rsidR="00DE06FA" w:rsidRPr="006D1299"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6D1299">
        <w:rPr>
          <w:b/>
        </w:rPr>
        <w:t xml:space="preserve">Техническое предложение </w:t>
      </w:r>
      <w:bookmarkEnd w:id="259"/>
      <w:bookmarkEnd w:id="260"/>
      <w:bookmarkEnd w:id="261"/>
    </w:p>
    <w:p w14:paraId="269AE90A" w14:textId="77777777" w:rsidR="00DE06FA" w:rsidRPr="006D1299" w:rsidRDefault="00DE06FA" w:rsidP="004657D0">
      <w:pPr>
        <w:widowControl w:val="0"/>
        <w:autoSpaceDE w:val="0"/>
        <w:autoSpaceDN w:val="0"/>
        <w:adjustRightInd w:val="0"/>
        <w:spacing w:line="240" w:lineRule="auto"/>
        <w:jc w:val="center"/>
        <w:rPr>
          <w:b/>
        </w:rPr>
      </w:pPr>
    </w:p>
    <w:p w14:paraId="1FEAF8DB" w14:textId="77777777" w:rsidR="00DE06FA" w:rsidRPr="006D1299" w:rsidRDefault="00DE06FA" w:rsidP="004657D0">
      <w:pPr>
        <w:tabs>
          <w:tab w:val="left" w:pos="1080"/>
        </w:tabs>
        <w:spacing w:line="240" w:lineRule="auto"/>
        <w:ind w:firstLine="540"/>
        <w:rPr>
          <w:b/>
        </w:rPr>
      </w:pPr>
      <w:bookmarkStart w:id="262" w:name="_Toc247081498"/>
      <w:r w:rsidRPr="006D1299">
        <w:rPr>
          <w:b/>
        </w:rPr>
        <w:t xml:space="preserve">Способ и наименование закупки _______________________________________ </w:t>
      </w:r>
    </w:p>
    <w:p w14:paraId="1459A355" w14:textId="77777777" w:rsidR="00DE06FA" w:rsidRPr="006D1299" w:rsidRDefault="00DE06FA" w:rsidP="00DE06FA">
      <w:pPr>
        <w:tabs>
          <w:tab w:val="left" w:pos="1080"/>
        </w:tabs>
        <w:spacing w:line="240" w:lineRule="auto"/>
        <w:ind w:firstLine="540"/>
        <w:rPr>
          <w:b/>
        </w:rPr>
      </w:pPr>
      <w:r w:rsidRPr="006D1299">
        <w:rPr>
          <w:b/>
        </w:rPr>
        <w:t>Лот ___</w:t>
      </w:r>
    </w:p>
    <w:p w14:paraId="4DDBA914" w14:textId="77777777" w:rsidR="00DE06FA" w:rsidRPr="006D1299" w:rsidRDefault="00DE06FA" w:rsidP="004657D0">
      <w:pPr>
        <w:tabs>
          <w:tab w:val="left" w:pos="1080"/>
        </w:tabs>
        <w:spacing w:line="240" w:lineRule="auto"/>
        <w:ind w:firstLine="540"/>
      </w:pPr>
      <w:r w:rsidRPr="006D1299">
        <w:rPr>
          <w:b/>
        </w:rPr>
        <w:t>Участник закупки:</w:t>
      </w:r>
      <w:r w:rsidRPr="006D1299">
        <w:t xml:space="preserve"> ________________________________</w:t>
      </w:r>
      <w:bookmarkEnd w:id="262"/>
      <w:r w:rsidRPr="006D1299">
        <w:t xml:space="preserve"> </w:t>
      </w:r>
    </w:p>
    <w:p w14:paraId="7EF23CC1" w14:textId="77777777" w:rsidR="00DE06FA" w:rsidRPr="006D1299" w:rsidRDefault="00DE06FA" w:rsidP="004657D0">
      <w:pPr>
        <w:tabs>
          <w:tab w:val="left" w:pos="1080"/>
        </w:tabs>
        <w:spacing w:line="240" w:lineRule="auto"/>
        <w:ind w:firstLine="540"/>
      </w:pPr>
    </w:p>
    <w:p w14:paraId="2E11A5CF" w14:textId="77777777" w:rsidR="00DE06FA" w:rsidRPr="006D1299" w:rsidRDefault="00DE06FA" w:rsidP="004657D0">
      <w:pPr>
        <w:tabs>
          <w:tab w:val="left" w:pos="1080"/>
        </w:tabs>
        <w:spacing w:line="240" w:lineRule="auto"/>
        <w:ind w:firstLine="540"/>
        <w:jc w:val="center"/>
        <w:rPr>
          <w:b/>
          <w:i/>
        </w:rPr>
      </w:pPr>
      <w:bookmarkStart w:id="263" w:name="_Toc247081499"/>
      <w:r w:rsidRPr="006D1299">
        <w:rPr>
          <w:b/>
          <w:i/>
        </w:rPr>
        <w:t>Суть технического предложения</w:t>
      </w:r>
      <w:bookmarkEnd w:id="263"/>
    </w:p>
    <w:p w14:paraId="7612CD0A" w14:textId="77777777" w:rsidR="00DE06FA" w:rsidRPr="006D1299"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6D1299" w14:paraId="610F59E2" w14:textId="77777777" w:rsidTr="00DE06FA">
        <w:tc>
          <w:tcPr>
            <w:tcW w:w="3960" w:type="dxa"/>
            <w:tcBorders>
              <w:bottom w:val="single" w:sz="4" w:space="0" w:color="auto"/>
            </w:tcBorders>
          </w:tcPr>
          <w:p w14:paraId="4A50E67A" w14:textId="77777777" w:rsidR="00DE06FA" w:rsidRPr="006D1299" w:rsidRDefault="00DE06FA" w:rsidP="004657D0">
            <w:pPr>
              <w:tabs>
                <w:tab w:val="left" w:pos="1080"/>
              </w:tabs>
              <w:spacing w:line="240" w:lineRule="auto"/>
              <w:ind w:firstLine="540"/>
              <w:rPr>
                <w:sz w:val="20"/>
                <w:szCs w:val="20"/>
              </w:rPr>
            </w:pPr>
          </w:p>
        </w:tc>
        <w:tc>
          <w:tcPr>
            <w:tcW w:w="1143" w:type="dxa"/>
          </w:tcPr>
          <w:p w14:paraId="1CA6BB40" w14:textId="77777777" w:rsidR="00DE06FA" w:rsidRPr="006D1299"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6D1299" w:rsidRDefault="00DE06FA" w:rsidP="004657D0">
            <w:pPr>
              <w:tabs>
                <w:tab w:val="left" w:pos="1080"/>
              </w:tabs>
              <w:spacing w:line="240" w:lineRule="auto"/>
              <w:ind w:firstLine="540"/>
              <w:rPr>
                <w:sz w:val="20"/>
                <w:szCs w:val="20"/>
              </w:rPr>
            </w:pPr>
          </w:p>
        </w:tc>
      </w:tr>
      <w:tr w:rsidR="00DE06FA" w:rsidRPr="006D1299" w14:paraId="4087A31C" w14:textId="77777777" w:rsidTr="00DE06FA">
        <w:tc>
          <w:tcPr>
            <w:tcW w:w="3960" w:type="dxa"/>
            <w:tcBorders>
              <w:top w:val="single" w:sz="4" w:space="0" w:color="auto"/>
            </w:tcBorders>
          </w:tcPr>
          <w:p w14:paraId="24F8126A" w14:textId="77777777" w:rsidR="00DE06FA" w:rsidRPr="006D1299" w:rsidRDefault="00DE06FA" w:rsidP="004657D0">
            <w:pPr>
              <w:tabs>
                <w:tab w:val="left" w:pos="1080"/>
              </w:tabs>
              <w:spacing w:line="240" w:lineRule="auto"/>
              <w:rPr>
                <w:sz w:val="20"/>
                <w:szCs w:val="20"/>
              </w:rPr>
            </w:pPr>
            <w:r w:rsidRPr="006D1299">
              <w:rPr>
                <w:sz w:val="20"/>
                <w:szCs w:val="20"/>
              </w:rPr>
              <w:t>(подпись уполномоченного представителя)</w:t>
            </w:r>
          </w:p>
        </w:tc>
        <w:tc>
          <w:tcPr>
            <w:tcW w:w="1143" w:type="dxa"/>
          </w:tcPr>
          <w:p w14:paraId="5BE721C8" w14:textId="77777777" w:rsidR="00DE06FA" w:rsidRPr="006D1299"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6D1299" w:rsidRDefault="00DE06FA" w:rsidP="004657D0">
            <w:pPr>
              <w:tabs>
                <w:tab w:val="left" w:pos="1080"/>
              </w:tabs>
              <w:spacing w:line="240" w:lineRule="auto"/>
              <w:rPr>
                <w:sz w:val="20"/>
                <w:szCs w:val="20"/>
              </w:rPr>
            </w:pPr>
            <w:r w:rsidRPr="006D1299">
              <w:rPr>
                <w:sz w:val="20"/>
                <w:szCs w:val="20"/>
              </w:rPr>
              <w:t>(фамилия, имя, отчество подписавшего, должность)</w:t>
            </w:r>
          </w:p>
        </w:tc>
      </w:tr>
    </w:tbl>
    <w:p w14:paraId="2E894064" w14:textId="77777777" w:rsidR="00DE06FA" w:rsidRPr="006D1299" w:rsidRDefault="00DE06FA" w:rsidP="004657D0">
      <w:pPr>
        <w:tabs>
          <w:tab w:val="left" w:pos="1080"/>
        </w:tabs>
        <w:spacing w:line="240" w:lineRule="auto"/>
        <w:ind w:firstLine="540"/>
        <w:rPr>
          <w:b/>
        </w:rPr>
      </w:pPr>
      <w:bookmarkStart w:id="264" w:name="_Toc247081500"/>
      <w:r w:rsidRPr="006D1299">
        <w:rPr>
          <w:b/>
        </w:rPr>
        <w:t>М.П.</w:t>
      </w:r>
      <w:bookmarkEnd w:id="264"/>
    </w:p>
    <w:p w14:paraId="62780049" w14:textId="77777777" w:rsidR="00DE06FA" w:rsidRPr="006D1299" w:rsidRDefault="00DE06FA" w:rsidP="004657D0">
      <w:pPr>
        <w:tabs>
          <w:tab w:val="left" w:pos="1080"/>
        </w:tabs>
        <w:spacing w:line="240" w:lineRule="auto"/>
        <w:ind w:firstLine="540"/>
        <w:rPr>
          <w:b/>
          <w:sz w:val="20"/>
          <w:szCs w:val="20"/>
        </w:rPr>
      </w:pPr>
      <w:bookmarkStart w:id="265" w:name="_Toc247081501"/>
      <w:r w:rsidRPr="006D1299">
        <w:rPr>
          <w:b/>
          <w:sz w:val="20"/>
          <w:szCs w:val="20"/>
        </w:rPr>
        <w:t>Инструкции по заполнению</w:t>
      </w:r>
      <w:bookmarkEnd w:id="265"/>
    </w:p>
    <w:p w14:paraId="30AFE70F" w14:textId="77777777" w:rsidR="00DE06FA" w:rsidRPr="006D1299" w:rsidRDefault="00DE06FA" w:rsidP="00BC7712">
      <w:pPr>
        <w:numPr>
          <w:ilvl w:val="0"/>
          <w:numId w:val="14"/>
        </w:numPr>
        <w:tabs>
          <w:tab w:val="clear" w:pos="720"/>
          <w:tab w:val="num" w:pos="1080"/>
        </w:tabs>
        <w:suppressAutoHyphens w:val="0"/>
        <w:spacing w:line="240" w:lineRule="auto"/>
        <w:ind w:left="0" w:firstLine="600"/>
        <w:rPr>
          <w:sz w:val="20"/>
          <w:szCs w:val="20"/>
        </w:rPr>
      </w:pPr>
      <w:r w:rsidRPr="006D1299">
        <w:rPr>
          <w:sz w:val="20"/>
          <w:szCs w:val="20"/>
        </w:rPr>
        <w:t>Данные инструкции не следует воспроизводить в документах, подготовленных Участником.</w:t>
      </w:r>
    </w:p>
    <w:p w14:paraId="673FEB8F" w14:textId="77777777" w:rsidR="00DE06FA" w:rsidRPr="006D1299" w:rsidRDefault="00DE06FA" w:rsidP="00BC7712">
      <w:pPr>
        <w:numPr>
          <w:ilvl w:val="0"/>
          <w:numId w:val="14"/>
        </w:numPr>
        <w:tabs>
          <w:tab w:val="clear" w:pos="720"/>
          <w:tab w:val="num" w:pos="1080"/>
        </w:tabs>
        <w:suppressAutoHyphens w:val="0"/>
        <w:spacing w:line="240" w:lineRule="auto"/>
        <w:ind w:left="0" w:firstLine="600"/>
        <w:rPr>
          <w:sz w:val="20"/>
          <w:szCs w:val="20"/>
        </w:rPr>
      </w:pPr>
      <w:r w:rsidRPr="006D129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6D1299" w:rsidRDefault="00DE06FA" w:rsidP="00BC7712">
      <w:pPr>
        <w:numPr>
          <w:ilvl w:val="0"/>
          <w:numId w:val="14"/>
        </w:numPr>
        <w:tabs>
          <w:tab w:val="clear" w:pos="720"/>
          <w:tab w:val="num" w:pos="1080"/>
        </w:tabs>
        <w:suppressAutoHyphens w:val="0"/>
        <w:spacing w:line="240" w:lineRule="auto"/>
        <w:ind w:left="0" w:firstLine="600"/>
        <w:rPr>
          <w:sz w:val="20"/>
          <w:szCs w:val="20"/>
        </w:rPr>
      </w:pPr>
      <w:r w:rsidRPr="006D129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6D1299" w:rsidRDefault="00DE06FA" w:rsidP="00BC7712">
      <w:pPr>
        <w:numPr>
          <w:ilvl w:val="0"/>
          <w:numId w:val="14"/>
        </w:numPr>
        <w:tabs>
          <w:tab w:val="clear" w:pos="720"/>
          <w:tab w:val="num" w:pos="1080"/>
        </w:tabs>
        <w:suppressAutoHyphens w:val="0"/>
        <w:spacing w:line="240" w:lineRule="auto"/>
        <w:ind w:left="0" w:firstLine="600"/>
        <w:rPr>
          <w:sz w:val="20"/>
          <w:szCs w:val="20"/>
        </w:rPr>
      </w:pPr>
      <w:r w:rsidRPr="006D1299">
        <w:rPr>
          <w:sz w:val="20"/>
          <w:szCs w:val="20"/>
        </w:rPr>
        <w:t xml:space="preserve">Выше приведена форма титульного листа Технического предложения. </w:t>
      </w:r>
    </w:p>
    <w:p w14:paraId="1E65BE23" w14:textId="77777777" w:rsidR="00DE06FA" w:rsidRPr="006D1299" w:rsidRDefault="00DE06FA" w:rsidP="00BC7712">
      <w:pPr>
        <w:numPr>
          <w:ilvl w:val="0"/>
          <w:numId w:val="14"/>
        </w:numPr>
        <w:tabs>
          <w:tab w:val="clear" w:pos="720"/>
          <w:tab w:val="num" w:pos="1080"/>
        </w:tabs>
        <w:suppressAutoHyphens w:val="0"/>
        <w:spacing w:line="240" w:lineRule="auto"/>
        <w:ind w:left="0" w:firstLine="600"/>
        <w:rPr>
          <w:sz w:val="20"/>
          <w:szCs w:val="20"/>
        </w:rPr>
      </w:pPr>
      <w:r w:rsidRPr="006D1299">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6D1299" w:rsidRDefault="00DE06FA" w:rsidP="00BC7712">
      <w:pPr>
        <w:numPr>
          <w:ilvl w:val="0"/>
          <w:numId w:val="14"/>
        </w:numPr>
        <w:tabs>
          <w:tab w:val="clear" w:pos="720"/>
          <w:tab w:val="num" w:pos="1080"/>
        </w:tabs>
        <w:suppressAutoHyphens w:val="0"/>
        <w:spacing w:line="240" w:lineRule="auto"/>
        <w:ind w:left="0" w:firstLine="600"/>
        <w:rPr>
          <w:sz w:val="20"/>
          <w:szCs w:val="20"/>
        </w:rPr>
      </w:pPr>
      <w:r w:rsidRPr="006D129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6D1299">
        <w:rPr>
          <w:sz w:val="20"/>
          <w:szCs w:val="20"/>
        </w:rPr>
        <w:t xml:space="preserve">док оказания услуг по договору </w:t>
      </w:r>
      <w:r w:rsidRPr="006D1299">
        <w:rPr>
          <w:sz w:val="20"/>
          <w:szCs w:val="20"/>
        </w:rPr>
        <w:t>и т.п.;</w:t>
      </w:r>
    </w:p>
    <w:p w14:paraId="57400663" w14:textId="77777777" w:rsidR="00DE06FA" w:rsidRPr="006D1299" w:rsidRDefault="00DE06FA" w:rsidP="00BC7712">
      <w:pPr>
        <w:numPr>
          <w:ilvl w:val="0"/>
          <w:numId w:val="14"/>
        </w:numPr>
        <w:tabs>
          <w:tab w:val="clear" w:pos="720"/>
          <w:tab w:val="num" w:pos="1080"/>
        </w:tabs>
        <w:suppressAutoHyphens w:val="0"/>
        <w:spacing w:line="240" w:lineRule="auto"/>
        <w:ind w:left="0" w:firstLine="600"/>
        <w:rPr>
          <w:sz w:val="20"/>
          <w:szCs w:val="20"/>
        </w:rPr>
      </w:pPr>
      <w:r w:rsidRPr="006D1299">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6D1299"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Ссылки на ПП</w:t>
            </w:r>
          </w:p>
        </w:tc>
      </w:tr>
      <w:tr w:rsidR="00DE06FA" w:rsidRPr="006D1299"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6D1299"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6D1299"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6D1299"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6D1299"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6D1299" w:rsidRDefault="00DE06FA" w:rsidP="005375B4">
            <w:pPr>
              <w:tabs>
                <w:tab w:val="left" w:pos="1080"/>
              </w:tabs>
              <w:spacing w:line="240" w:lineRule="auto"/>
              <w:ind w:firstLine="0"/>
              <w:jc w:val="center"/>
              <w:rPr>
                <w:sz w:val="20"/>
                <w:szCs w:val="20"/>
              </w:rPr>
            </w:pPr>
          </w:p>
        </w:tc>
      </w:tr>
      <w:tr w:rsidR="00DE06FA" w:rsidRPr="006D1299"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6D1299" w:rsidRDefault="00DE06FA" w:rsidP="005375B4">
            <w:pPr>
              <w:tabs>
                <w:tab w:val="left" w:pos="1080"/>
              </w:tabs>
              <w:spacing w:line="240" w:lineRule="auto"/>
              <w:ind w:firstLine="0"/>
              <w:jc w:val="center"/>
              <w:rPr>
                <w:sz w:val="20"/>
                <w:szCs w:val="20"/>
              </w:rPr>
            </w:pPr>
          </w:p>
          <w:p w14:paraId="04AA2E6D"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w:t>
            </w:r>
          </w:p>
        </w:tc>
        <w:tc>
          <w:tcPr>
            <w:tcW w:w="3707" w:type="pct"/>
            <w:gridSpan w:val="3"/>
            <w:vAlign w:val="center"/>
          </w:tcPr>
          <w:p w14:paraId="0FC3C1D9" w14:textId="77777777" w:rsidR="00DE06FA" w:rsidRPr="006D1299" w:rsidRDefault="00DE06FA" w:rsidP="005375B4">
            <w:pPr>
              <w:tabs>
                <w:tab w:val="left" w:pos="1080"/>
              </w:tabs>
              <w:spacing w:line="240" w:lineRule="auto"/>
              <w:ind w:firstLine="0"/>
              <w:jc w:val="center"/>
              <w:rPr>
                <w:sz w:val="20"/>
                <w:szCs w:val="20"/>
              </w:rPr>
            </w:pPr>
          </w:p>
          <w:p w14:paraId="63F068CA"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порядковый номер</w:t>
            </w:r>
          </w:p>
        </w:tc>
      </w:tr>
      <w:tr w:rsidR="00DE06FA" w:rsidRPr="006D1299"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 п.п. ТТ:</w:t>
            </w:r>
          </w:p>
        </w:tc>
        <w:tc>
          <w:tcPr>
            <w:tcW w:w="3707" w:type="pct"/>
            <w:gridSpan w:val="3"/>
            <w:vAlign w:val="center"/>
          </w:tcPr>
          <w:p w14:paraId="6A2312DC"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номер пункта Технических требований</w:t>
            </w:r>
          </w:p>
        </w:tc>
      </w:tr>
      <w:tr w:rsidR="00DE06FA" w:rsidRPr="006D1299"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Выполнение:</w:t>
            </w:r>
          </w:p>
        </w:tc>
        <w:tc>
          <w:tcPr>
            <w:tcW w:w="3707" w:type="pct"/>
            <w:gridSpan w:val="3"/>
            <w:vAlign w:val="center"/>
          </w:tcPr>
          <w:p w14:paraId="7AB9B51E" w14:textId="77777777" w:rsidR="00DE06FA" w:rsidRPr="006D1299" w:rsidRDefault="00DE06FA" w:rsidP="005375B4">
            <w:pPr>
              <w:tabs>
                <w:tab w:val="left" w:pos="1080"/>
              </w:tabs>
              <w:spacing w:line="240" w:lineRule="auto"/>
              <w:ind w:firstLine="0"/>
              <w:jc w:val="center"/>
              <w:rPr>
                <w:sz w:val="20"/>
                <w:szCs w:val="20"/>
              </w:rPr>
            </w:pPr>
          </w:p>
        </w:tc>
      </w:tr>
      <w:tr w:rsidR="00DE06FA" w:rsidRPr="006D1299"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6D1299"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"да" - будет выполнен полностью</w:t>
            </w:r>
          </w:p>
        </w:tc>
      </w:tr>
      <w:tr w:rsidR="00DE06FA" w:rsidRPr="006D1299"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6D1299"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"нет" - не будет выполнен</w:t>
            </w:r>
          </w:p>
        </w:tc>
      </w:tr>
      <w:tr w:rsidR="00DE06FA" w:rsidRPr="006D1299"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6D1299"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"частично" – выполняется с "такими-то" ограничениями</w:t>
            </w:r>
          </w:p>
        </w:tc>
      </w:tr>
      <w:tr w:rsidR="00DE06FA" w:rsidRPr="006D1299"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Пояснения:</w:t>
            </w:r>
          </w:p>
        </w:tc>
        <w:tc>
          <w:tcPr>
            <w:tcW w:w="3707" w:type="pct"/>
            <w:gridSpan w:val="3"/>
            <w:vAlign w:val="center"/>
          </w:tcPr>
          <w:p w14:paraId="75487BA8"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необходимые пояснения</w:t>
            </w:r>
          </w:p>
        </w:tc>
      </w:tr>
      <w:tr w:rsidR="00DE06FA" w:rsidRPr="006D1299"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Ссылки на ПП:</w:t>
            </w:r>
          </w:p>
        </w:tc>
        <w:tc>
          <w:tcPr>
            <w:tcW w:w="3707" w:type="pct"/>
            <w:gridSpan w:val="3"/>
            <w:vAlign w:val="center"/>
          </w:tcPr>
          <w:p w14:paraId="6A85EC23"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6D1299" w:rsidRDefault="00DE06FA" w:rsidP="004657D0">
      <w:pPr>
        <w:tabs>
          <w:tab w:val="left" w:pos="1080"/>
        </w:tabs>
        <w:spacing w:line="240" w:lineRule="auto"/>
        <w:ind w:firstLine="540"/>
        <w:rPr>
          <w:sz w:val="20"/>
          <w:szCs w:val="20"/>
        </w:rPr>
      </w:pPr>
    </w:p>
    <w:p w14:paraId="43DC0C27" w14:textId="77777777" w:rsidR="00DE06FA" w:rsidRPr="006D1299" w:rsidRDefault="00DE06FA" w:rsidP="004657D0">
      <w:pPr>
        <w:tabs>
          <w:tab w:val="left" w:pos="1080"/>
        </w:tabs>
        <w:spacing w:line="240" w:lineRule="auto"/>
        <w:ind w:firstLine="540"/>
        <w:rPr>
          <w:sz w:val="20"/>
          <w:szCs w:val="20"/>
        </w:rPr>
      </w:pPr>
    </w:p>
    <w:p w14:paraId="6BCB0CBB" w14:textId="77777777" w:rsidR="00DE06FA" w:rsidRPr="006D1299" w:rsidRDefault="00DE06FA" w:rsidP="004657D0">
      <w:pPr>
        <w:tabs>
          <w:tab w:val="left" w:pos="1080"/>
        </w:tabs>
        <w:spacing w:line="240" w:lineRule="auto"/>
        <w:ind w:firstLine="540"/>
        <w:rPr>
          <w:sz w:val="20"/>
          <w:szCs w:val="20"/>
        </w:rPr>
      </w:pPr>
      <w:r w:rsidRPr="006D1299">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6D1299" w14:paraId="027F43BA" w14:textId="77777777" w:rsidTr="005375B4">
        <w:trPr>
          <w:trHeight w:val="44"/>
        </w:trPr>
        <w:tc>
          <w:tcPr>
            <w:tcW w:w="521" w:type="pct"/>
            <w:tcBorders>
              <w:top w:val="double" w:sz="4" w:space="0" w:color="auto"/>
            </w:tcBorders>
            <w:vAlign w:val="center"/>
          </w:tcPr>
          <w:p w14:paraId="67B45698"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 п/п</w:t>
            </w:r>
          </w:p>
        </w:tc>
        <w:tc>
          <w:tcPr>
            <w:tcW w:w="2605" w:type="pct"/>
            <w:tcBorders>
              <w:top w:val="double" w:sz="4" w:space="0" w:color="auto"/>
            </w:tcBorders>
            <w:vAlign w:val="center"/>
          </w:tcPr>
          <w:p w14:paraId="0C6AFE62"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Наименование параметра</w:t>
            </w:r>
          </w:p>
        </w:tc>
        <w:tc>
          <w:tcPr>
            <w:tcW w:w="889" w:type="pct"/>
            <w:tcBorders>
              <w:top w:val="double" w:sz="4" w:space="0" w:color="auto"/>
            </w:tcBorders>
            <w:vAlign w:val="center"/>
          </w:tcPr>
          <w:p w14:paraId="7FAD9E0F"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Требуемое значение</w:t>
            </w:r>
          </w:p>
        </w:tc>
        <w:tc>
          <w:tcPr>
            <w:tcW w:w="985" w:type="pct"/>
            <w:tcBorders>
              <w:top w:val="double" w:sz="4" w:space="0" w:color="auto"/>
            </w:tcBorders>
            <w:vAlign w:val="center"/>
          </w:tcPr>
          <w:p w14:paraId="4295A8F3"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Предлагаемое Участником закупки</w:t>
            </w:r>
          </w:p>
        </w:tc>
      </w:tr>
      <w:tr w:rsidR="00DE06FA" w:rsidRPr="006D1299" w14:paraId="15332BB1" w14:textId="77777777" w:rsidTr="005375B4">
        <w:trPr>
          <w:trHeight w:val="59"/>
        </w:trPr>
        <w:tc>
          <w:tcPr>
            <w:tcW w:w="521" w:type="pct"/>
            <w:vAlign w:val="center"/>
          </w:tcPr>
          <w:p w14:paraId="6755FB0D" w14:textId="77777777" w:rsidR="00DE06FA" w:rsidRPr="006D1299" w:rsidRDefault="00DE06FA" w:rsidP="005375B4">
            <w:pPr>
              <w:tabs>
                <w:tab w:val="left" w:pos="1080"/>
              </w:tabs>
              <w:spacing w:line="240" w:lineRule="auto"/>
              <w:ind w:firstLine="0"/>
              <w:jc w:val="center"/>
              <w:rPr>
                <w:sz w:val="20"/>
                <w:szCs w:val="20"/>
              </w:rPr>
            </w:pPr>
            <w:r w:rsidRPr="006D1299">
              <w:rPr>
                <w:sz w:val="20"/>
                <w:szCs w:val="20"/>
              </w:rPr>
              <w:t>1.</w:t>
            </w:r>
          </w:p>
        </w:tc>
        <w:tc>
          <w:tcPr>
            <w:tcW w:w="2605" w:type="pct"/>
            <w:vAlign w:val="center"/>
          </w:tcPr>
          <w:p w14:paraId="688D22AD" w14:textId="77777777" w:rsidR="00DE06FA" w:rsidRPr="006D1299"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6D1299"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6D1299" w:rsidRDefault="00DE06FA" w:rsidP="005375B4">
            <w:pPr>
              <w:tabs>
                <w:tab w:val="left" w:pos="1080"/>
              </w:tabs>
              <w:spacing w:line="240" w:lineRule="auto"/>
              <w:ind w:firstLine="0"/>
              <w:jc w:val="center"/>
              <w:rPr>
                <w:sz w:val="20"/>
                <w:szCs w:val="20"/>
              </w:rPr>
            </w:pPr>
          </w:p>
        </w:tc>
      </w:tr>
      <w:tr w:rsidR="00DE06FA" w:rsidRPr="006D1299" w14:paraId="393F6BD9" w14:textId="77777777" w:rsidTr="005375B4">
        <w:trPr>
          <w:trHeight w:val="198"/>
        </w:trPr>
        <w:tc>
          <w:tcPr>
            <w:tcW w:w="521" w:type="pct"/>
            <w:tcBorders>
              <w:bottom w:val="double" w:sz="4" w:space="0" w:color="auto"/>
            </w:tcBorders>
            <w:vAlign w:val="center"/>
          </w:tcPr>
          <w:p w14:paraId="671FF420" w14:textId="77777777" w:rsidR="00DE06FA" w:rsidRPr="006D1299"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6D1299"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6D1299"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6D1299" w:rsidRDefault="00DE06FA" w:rsidP="005375B4">
            <w:pPr>
              <w:tabs>
                <w:tab w:val="left" w:pos="1080"/>
              </w:tabs>
              <w:spacing w:line="240" w:lineRule="auto"/>
              <w:ind w:firstLine="0"/>
              <w:jc w:val="center"/>
              <w:rPr>
                <w:sz w:val="20"/>
                <w:szCs w:val="20"/>
              </w:rPr>
            </w:pPr>
          </w:p>
        </w:tc>
      </w:tr>
    </w:tbl>
    <w:p w14:paraId="51192E16" w14:textId="77777777" w:rsidR="00DE06FA" w:rsidRPr="006D1299" w:rsidRDefault="00DE06FA" w:rsidP="004657D0">
      <w:pPr>
        <w:tabs>
          <w:tab w:val="left" w:pos="1276"/>
        </w:tabs>
        <w:spacing w:line="240" w:lineRule="auto"/>
        <w:ind w:left="1276" w:hanging="283"/>
        <w:rPr>
          <w:sz w:val="20"/>
          <w:szCs w:val="20"/>
        </w:rPr>
      </w:pPr>
      <w:r w:rsidRPr="006D1299">
        <w:rPr>
          <w:sz w:val="20"/>
          <w:szCs w:val="20"/>
        </w:rPr>
        <w:t>-</w:t>
      </w:r>
      <w:r w:rsidRPr="006D1299">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6D1299" w:rsidRDefault="00DE06FA" w:rsidP="004657D0">
      <w:pPr>
        <w:tabs>
          <w:tab w:val="left" w:pos="1276"/>
        </w:tabs>
        <w:spacing w:line="240" w:lineRule="auto"/>
        <w:ind w:left="1276" w:hanging="283"/>
        <w:rPr>
          <w:sz w:val="20"/>
          <w:szCs w:val="20"/>
        </w:rPr>
      </w:pPr>
      <w:r w:rsidRPr="006D1299">
        <w:rPr>
          <w:sz w:val="20"/>
          <w:szCs w:val="20"/>
        </w:rPr>
        <w:t>-</w:t>
      </w:r>
      <w:r w:rsidRPr="006D1299">
        <w:rPr>
          <w:sz w:val="20"/>
          <w:szCs w:val="20"/>
        </w:rPr>
        <w:tab/>
        <w:t>сведения о периодичности и объеме технического обслуживания;</w:t>
      </w:r>
    </w:p>
    <w:p w14:paraId="6B4BEBA9" w14:textId="77777777" w:rsidR="00DE06FA" w:rsidRPr="006D1299" w:rsidRDefault="00DE06FA" w:rsidP="004657D0">
      <w:pPr>
        <w:tabs>
          <w:tab w:val="left" w:pos="1276"/>
        </w:tabs>
        <w:spacing w:line="240" w:lineRule="auto"/>
        <w:ind w:left="1276" w:hanging="283"/>
        <w:rPr>
          <w:sz w:val="20"/>
          <w:szCs w:val="20"/>
        </w:rPr>
      </w:pPr>
      <w:r w:rsidRPr="006D1299">
        <w:rPr>
          <w:sz w:val="20"/>
          <w:szCs w:val="20"/>
        </w:rPr>
        <w:t>-</w:t>
      </w:r>
      <w:r w:rsidRPr="006D1299">
        <w:rPr>
          <w:sz w:val="20"/>
          <w:szCs w:val="20"/>
        </w:rPr>
        <w:tab/>
        <w:t>сведения о периодичности и объеме среднего ремонта, а также необходимых запасных частях;</w:t>
      </w:r>
    </w:p>
    <w:p w14:paraId="5A9CA5C8" w14:textId="77777777" w:rsidR="00DE06FA" w:rsidRPr="006D1299" w:rsidRDefault="00DE06FA" w:rsidP="004657D0">
      <w:pPr>
        <w:tabs>
          <w:tab w:val="left" w:pos="1276"/>
        </w:tabs>
        <w:spacing w:line="240" w:lineRule="auto"/>
        <w:ind w:left="1276" w:hanging="283"/>
        <w:rPr>
          <w:sz w:val="20"/>
          <w:szCs w:val="20"/>
        </w:rPr>
      </w:pPr>
      <w:r w:rsidRPr="006D1299">
        <w:rPr>
          <w:sz w:val="20"/>
          <w:szCs w:val="20"/>
        </w:rPr>
        <w:t>-</w:t>
      </w:r>
      <w:r w:rsidRPr="006D1299">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6D1299" w:rsidRDefault="00DE06FA" w:rsidP="00BC7712">
      <w:pPr>
        <w:numPr>
          <w:ilvl w:val="0"/>
          <w:numId w:val="14"/>
        </w:numPr>
        <w:tabs>
          <w:tab w:val="clear" w:pos="720"/>
          <w:tab w:val="num" w:pos="1080"/>
        </w:tabs>
        <w:suppressAutoHyphens w:val="0"/>
        <w:spacing w:line="240" w:lineRule="auto"/>
        <w:ind w:left="0" w:firstLine="540"/>
        <w:rPr>
          <w:sz w:val="20"/>
          <w:szCs w:val="20"/>
        </w:rPr>
      </w:pPr>
      <w:r w:rsidRPr="006D1299">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6D1299" w:rsidRDefault="00DE06FA" w:rsidP="00BB05B7">
      <w:pPr>
        <w:shd w:val="clear" w:color="auto" w:fill="FFFFFF"/>
        <w:tabs>
          <w:tab w:val="left" w:pos="1080"/>
        </w:tabs>
        <w:spacing w:line="240" w:lineRule="auto"/>
        <w:rPr>
          <w:bCs w:val="0"/>
          <w:color w:val="0070C0"/>
          <w:sz w:val="20"/>
          <w:szCs w:val="20"/>
        </w:rPr>
        <w:sectPr w:rsidR="00DE06FA" w:rsidRPr="006D1299" w:rsidSect="002979A8">
          <w:type w:val="nextColumn"/>
          <w:pgSz w:w="11909" w:h="16834" w:code="9"/>
          <w:pgMar w:top="851" w:right="709" w:bottom="851" w:left="1134" w:header="720" w:footer="567" w:gutter="0"/>
          <w:cols w:space="60"/>
          <w:noEndnote/>
          <w:docGrid w:linePitch="299"/>
        </w:sectPr>
      </w:pPr>
    </w:p>
    <w:p w14:paraId="67DBDD6B" w14:textId="77777777" w:rsidR="00556B64" w:rsidRPr="006D1299" w:rsidRDefault="00556B64" w:rsidP="00556B64">
      <w:pPr>
        <w:pStyle w:val="7-"/>
        <w:rPr>
          <w:snapToGrid w:val="0"/>
          <w:color w:val="0070C0"/>
        </w:rPr>
      </w:pPr>
      <w:bookmarkStart w:id="266" w:name="_Ref429411255"/>
    </w:p>
    <w:p w14:paraId="78CA525F" w14:textId="77777777" w:rsidR="00556B64" w:rsidRPr="006D1299" w:rsidRDefault="00556B64" w:rsidP="00556B64">
      <w:pPr>
        <w:spacing w:line="240" w:lineRule="auto"/>
        <w:jc w:val="right"/>
        <w:rPr>
          <w:bCs w:val="0"/>
          <w:snapToGrid w:val="0"/>
        </w:rPr>
      </w:pPr>
      <w:r w:rsidRPr="006D1299">
        <w:rPr>
          <w:bCs w:val="0"/>
          <w:snapToGrid w:val="0"/>
        </w:rPr>
        <w:t>Приложение № ___ к заявке на участие</w:t>
      </w:r>
    </w:p>
    <w:p w14:paraId="04C6F410" w14:textId="77777777" w:rsidR="00556B64" w:rsidRPr="006D1299" w:rsidRDefault="00556B64" w:rsidP="00556B64">
      <w:pPr>
        <w:spacing w:line="240" w:lineRule="auto"/>
        <w:jc w:val="right"/>
        <w:rPr>
          <w:bCs w:val="0"/>
          <w:snapToGrid w:val="0"/>
        </w:rPr>
      </w:pPr>
      <w:r w:rsidRPr="006D1299">
        <w:rPr>
          <w:bCs w:val="0"/>
          <w:snapToGrid w:val="0"/>
        </w:rPr>
        <w:t>от «____»_____________ г. №__________</w:t>
      </w:r>
    </w:p>
    <w:p w14:paraId="5F8DAC81" w14:textId="77777777" w:rsidR="00556B64" w:rsidRPr="006D1299" w:rsidRDefault="00556B64" w:rsidP="00556B64">
      <w:pPr>
        <w:tabs>
          <w:tab w:val="left" w:pos="1080"/>
        </w:tabs>
        <w:spacing w:line="240" w:lineRule="auto"/>
        <w:ind w:firstLine="540"/>
        <w:jc w:val="right"/>
      </w:pPr>
    </w:p>
    <w:p w14:paraId="591FAE86" w14:textId="77777777" w:rsidR="00556B64" w:rsidRPr="006D1299" w:rsidRDefault="00556B64" w:rsidP="00556B64">
      <w:pPr>
        <w:tabs>
          <w:tab w:val="left" w:pos="1080"/>
        </w:tabs>
        <w:spacing w:line="240" w:lineRule="auto"/>
        <w:ind w:firstLine="540"/>
        <w:jc w:val="right"/>
      </w:pPr>
    </w:p>
    <w:p w14:paraId="51E55855" w14:textId="77777777" w:rsidR="00E86C33" w:rsidRPr="006D1299"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6D1299">
        <w:rPr>
          <w:b/>
          <w:bCs w:val="0"/>
          <w:snapToGrid w:val="0"/>
          <w:sz w:val="24"/>
          <w:szCs w:val="24"/>
        </w:rPr>
        <w:t>Сводная таблица стоимости работ, товаров, услуг</w:t>
      </w:r>
    </w:p>
    <w:p w14:paraId="667A9FBA" w14:textId="77777777" w:rsidR="00E86C33" w:rsidRPr="006D1299"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6D1299">
        <w:rPr>
          <w:bCs w:val="0"/>
          <w:snapToGrid w:val="0"/>
          <w:sz w:val="24"/>
          <w:szCs w:val="24"/>
        </w:rPr>
        <w:t>Наименование и адрес участника: _________________________________</w:t>
      </w:r>
    </w:p>
    <w:p w14:paraId="094E7D2A" w14:textId="77777777" w:rsidR="00E86C33" w:rsidRPr="006D1299"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6D1299">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6D1299">
        <w:rPr>
          <w:b/>
          <w:bCs w:val="0"/>
          <w:snapToGrid w:val="0"/>
          <w:sz w:val="24"/>
          <w:szCs w:val="24"/>
        </w:rPr>
        <w:t xml:space="preserve"> </w:t>
      </w:r>
    </w:p>
    <w:tbl>
      <w:tblPr>
        <w:tblW w:w="5258" w:type="pct"/>
        <w:tblInd w:w="-176" w:type="dxa"/>
        <w:tblLayout w:type="fixed"/>
        <w:tblLook w:val="04A0" w:firstRow="1" w:lastRow="0" w:firstColumn="1" w:lastColumn="0" w:noHBand="0" w:noVBand="1"/>
      </w:tblPr>
      <w:tblGrid>
        <w:gridCol w:w="634"/>
        <w:gridCol w:w="1343"/>
        <w:gridCol w:w="1674"/>
        <w:gridCol w:w="766"/>
        <w:gridCol w:w="913"/>
        <w:gridCol w:w="1218"/>
        <w:gridCol w:w="1220"/>
        <w:gridCol w:w="915"/>
        <w:gridCol w:w="958"/>
        <w:gridCol w:w="1172"/>
      </w:tblGrid>
      <w:tr w:rsidR="00E86C33" w:rsidRPr="006D1299" w14:paraId="395886CC" w14:textId="77777777" w:rsidTr="0016027F">
        <w:trPr>
          <w:trHeight w:val="1192"/>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  п/п</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Наименование продукции</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86C33" w:rsidRPr="006D1299" w:rsidRDefault="00E86C3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 xml:space="preserve">Сокращенное наименование </w:t>
            </w:r>
            <w:r w:rsidR="00FD6462" w:rsidRPr="006D1299">
              <w:rPr>
                <w:b/>
                <w:bCs w:val="0"/>
                <w:i/>
                <w:snapToGrid w:val="0"/>
                <w:sz w:val="20"/>
                <w:szCs w:val="20"/>
              </w:rPr>
              <w:t>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Единицы</w:t>
            </w:r>
            <w:r w:rsidRPr="006D1299">
              <w:rPr>
                <w:b/>
                <w:bCs w:val="0"/>
                <w:i/>
                <w:snapToGrid w:val="0"/>
                <w:sz w:val="20"/>
                <w:szCs w:val="20"/>
              </w:rPr>
              <w:br/>
              <w:t>измерения</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Количество</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Цена единицы, руб. без НДС</w:t>
            </w:r>
          </w:p>
        </w:tc>
        <w:tc>
          <w:tcPr>
            <w:tcW w:w="564" w:type="pct"/>
            <w:tcBorders>
              <w:top w:val="single" w:sz="4" w:space="0" w:color="auto"/>
              <w:left w:val="nil"/>
              <w:bottom w:val="nil"/>
              <w:right w:val="single" w:sz="4" w:space="0" w:color="auto"/>
            </w:tcBorders>
            <w:shd w:val="clear" w:color="auto" w:fill="auto"/>
            <w:vAlign w:val="center"/>
            <w:hideMark/>
          </w:tcPr>
          <w:p w14:paraId="3827F424"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Общая цена, руб.,  без НДС</w:t>
            </w:r>
          </w:p>
        </w:tc>
        <w:tc>
          <w:tcPr>
            <w:tcW w:w="423" w:type="pct"/>
            <w:tcBorders>
              <w:top w:val="single" w:sz="4" w:space="0" w:color="auto"/>
              <w:left w:val="nil"/>
              <w:bottom w:val="nil"/>
              <w:right w:val="single" w:sz="4" w:space="0" w:color="auto"/>
            </w:tcBorders>
            <w:shd w:val="clear" w:color="auto" w:fill="auto"/>
            <w:vAlign w:val="center"/>
            <w:hideMark/>
          </w:tcPr>
          <w:p w14:paraId="6FCDE4B6"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НДС, 18%, руб</w:t>
            </w:r>
          </w:p>
        </w:tc>
        <w:tc>
          <w:tcPr>
            <w:tcW w:w="443" w:type="pct"/>
            <w:tcBorders>
              <w:top w:val="single" w:sz="4" w:space="0" w:color="auto"/>
              <w:left w:val="nil"/>
              <w:bottom w:val="nil"/>
              <w:right w:val="single" w:sz="4" w:space="0" w:color="auto"/>
            </w:tcBorders>
            <w:shd w:val="clear" w:color="auto" w:fill="auto"/>
            <w:vAlign w:val="center"/>
            <w:hideMark/>
          </w:tcPr>
          <w:p w14:paraId="48CC1FF0"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Общая цена, руб., с НДС</w:t>
            </w:r>
          </w:p>
        </w:tc>
        <w:tc>
          <w:tcPr>
            <w:tcW w:w="542" w:type="pct"/>
            <w:tcBorders>
              <w:top w:val="single" w:sz="4" w:space="0" w:color="auto"/>
              <w:left w:val="nil"/>
              <w:bottom w:val="nil"/>
              <w:right w:val="single" w:sz="4" w:space="0" w:color="auto"/>
            </w:tcBorders>
          </w:tcPr>
          <w:p w14:paraId="59F223E9"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6D1299">
              <w:rPr>
                <w:b/>
                <w:bCs w:val="0"/>
                <w:i/>
                <w:snapToGrid w:val="0"/>
                <w:sz w:val="20"/>
                <w:szCs w:val="20"/>
              </w:rPr>
              <w:t>Наличие аттестации ПАО «Россети» да/нет</w:t>
            </w:r>
          </w:p>
        </w:tc>
      </w:tr>
      <w:tr w:rsidR="00E86C33" w:rsidRPr="006D1299" w14:paraId="5DA2B70D"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1</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2</w:t>
            </w:r>
          </w:p>
        </w:tc>
        <w:tc>
          <w:tcPr>
            <w:tcW w:w="774" w:type="pct"/>
            <w:tcBorders>
              <w:top w:val="nil"/>
              <w:left w:val="nil"/>
              <w:bottom w:val="single" w:sz="4" w:space="0" w:color="auto"/>
              <w:right w:val="single" w:sz="4" w:space="0" w:color="auto"/>
            </w:tcBorders>
            <w:shd w:val="clear" w:color="auto" w:fill="auto"/>
            <w:vAlign w:val="center"/>
            <w:hideMark/>
          </w:tcPr>
          <w:p w14:paraId="1E97D3A4"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3</w:t>
            </w:r>
          </w:p>
        </w:tc>
        <w:tc>
          <w:tcPr>
            <w:tcW w:w="354" w:type="pct"/>
            <w:tcBorders>
              <w:top w:val="nil"/>
              <w:left w:val="nil"/>
              <w:bottom w:val="single" w:sz="4" w:space="0" w:color="auto"/>
              <w:right w:val="single" w:sz="4" w:space="0" w:color="auto"/>
            </w:tcBorders>
            <w:shd w:val="clear" w:color="auto" w:fill="auto"/>
            <w:vAlign w:val="center"/>
            <w:hideMark/>
          </w:tcPr>
          <w:p w14:paraId="419F0BA7"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4</w:t>
            </w:r>
          </w:p>
        </w:tc>
        <w:tc>
          <w:tcPr>
            <w:tcW w:w="422" w:type="pct"/>
            <w:tcBorders>
              <w:top w:val="nil"/>
              <w:left w:val="nil"/>
              <w:bottom w:val="single" w:sz="4" w:space="0" w:color="auto"/>
              <w:right w:val="single" w:sz="4" w:space="0" w:color="auto"/>
            </w:tcBorders>
            <w:shd w:val="clear" w:color="auto" w:fill="auto"/>
            <w:vAlign w:val="center"/>
            <w:hideMark/>
          </w:tcPr>
          <w:p w14:paraId="0D8ECDAD"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5</w:t>
            </w:r>
          </w:p>
        </w:tc>
        <w:tc>
          <w:tcPr>
            <w:tcW w:w="563" w:type="pct"/>
            <w:tcBorders>
              <w:top w:val="nil"/>
              <w:left w:val="nil"/>
              <w:bottom w:val="single" w:sz="4" w:space="0" w:color="auto"/>
              <w:right w:val="single" w:sz="4" w:space="0" w:color="auto"/>
            </w:tcBorders>
            <w:shd w:val="clear" w:color="auto" w:fill="auto"/>
            <w:vAlign w:val="center"/>
            <w:hideMark/>
          </w:tcPr>
          <w:p w14:paraId="3A752EAE"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6</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7</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8</w:t>
            </w:r>
          </w:p>
        </w:tc>
        <w:tc>
          <w:tcPr>
            <w:tcW w:w="443"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9</w:t>
            </w:r>
          </w:p>
        </w:tc>
        <w:tc>
          <w:tcPr>
            <w:tcW w:w="542" w:type="pct"/>
            <w:tcBorders>
              <w:top w:val="single" w:sz="4" w:space="0" w:color="auto"/>
              <w:left w:val="nil"/>
              <w:bottom w:val="single" w:sz="4" w:space="0" w:color="auto"/>
              <w:right w:val="single" w:sz="4" w:space="0" w:color="auto"/>
            </w:tcBorders>
          </w:tcPr>
          <w:p w14:paraId="740E24B2"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10</w:t>
            </w:r>
          </w:p>
        </w:tc>
      </w:tr>
      <w:tr w:rsidR="00E86C33" w:rsidRPr="006D1299" w14:paraId="067F9F9E" w14:textId="77777777" w:rsidTr="0016027F">
        <w:trPr>
          <w:trHeight w:val="323"/>
        </w:trPr>
        <w:tc>
          <w:tcPr>
            <w:tcW w:w="293" w:type="pct"/>
            <w:tcBorders>
              <w:top w:val="single" w:sz="4" w:space="0" w:color="auto"/>
              <w:left w:val="single" w:sz="4" w:space="0" w:color="auto"/>
              <w:bottom w:val="single" w:sz="4" w:space="0" w:color="auto"/>
              <w:right w:val="nil"/>
            </w:tcBorders>
            <w:shd w:val="clear" w:color="auto" w:fill="auto"/>
          </w:tcPr>
          <w:p w14:paraId="46554743"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774" w:type="pct"/>
            <w:tcBorders>
              <w:top w:val="single" w:sz="4" w:space="0" w:color="auto"/>
              <w:left w:val="nil"/>
              <w:bottom w:val="single" w:sz="4" w:space="0" w:color="auto"/>
              <w:right w:val="nil"/>
            </w:tcBorders>
            <w:shd w:val="clear" w:color="auto" w:fill="auto"/>
          </w:tcPr>
          <w:p w14:paraId="7FF5655F"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2"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3" w:type="pct"/>
            <w:tcBorders>
              <w:top w:val="single" w:sz="4" w:space="0" w:color="auto"/>
              <w:left w:val="nil"/>
              <w:bottom w:val="single" w:sz="4" w:space="0" w:color="auto"/>
              <w:right w:val="single" w:sz="4" w:space="0" w:color="auto"/>
            </w:tcBorders>
            <w:shd w:val="clear" w:color="auto" w:fill="auto"/>
          </w:tcPr>
          <w:p w14:paraId="2D23E9B1"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4" w:type="pct"/>
            <w:tcBorders>
              <w:top w:val="single" w:sz="4" w:space="0" w:color="auto"/>
              <w:left w:val="nil"/>
              <w:bottom w:val="single" w:sz="4" w:space="0" w:color="auto"/>
              <w:right w:val="single" w:sz="4" w:space="0" w:color="auto"/>
            </w:tcBorders>
            <w:shd w:val="clear" w:color="auto" w:fill="auto"/>
          </w:tcPr>
          <w:p w14:paraId="55C904D7"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3" w:type="pct"/>
            <w:tcBorders>
              <w:top w:val="single" w:sz="4" w:space="0" w:color="auto"/>
              <w:left w:val="nil"/>
              <w:bottom w:val="single" w:sz="4" w:space="0" w:color="auto"/>
              <w:right w:val="single" w:sz="4" w:space="0" w:color="auto"/>
            </w:tcBorders>
            <w:shd w:val="clear" w:color="auto" w:fill="auto"/>
          </w:tcPr>
          <w:p w14:paraId="1BCB8845"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43" w:type="pct"/>
            <w:tcBorders>
              <w:top w:val="single" w:sz="4" w:space="0" w:color="auto"/>
              <w:left w:val="nil"/>
              <w:bottom w:val="single" w:sz="4" w:space="0" w:color="auto"/>
              <w:right w:val="single" w:sz="4" w:space="0" w:color="auto"/>
            </w:tcBorders>
            <w:shd w:val="clear" w:color="auto" w:fill="auto"/>
          </w:tcPr>
          <w:p w14:paraId="6A378293"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42" w:type="pct"/>
            <w:tcBorders>
              <w:top w:val="single" w:sz="4" w:space="0" w:color="auto"/>
              <w:left w:val="nil"/>
              <w:bottom w:val="single" w:sz="4" w:space="0" w:color="auto"/>
              <w:right w:val="single" w:sz="4" w:space="0" w:color="auto"/>
            </w:tcBorders>
          </w:tcPr>
          <w:p w14:paraId="6E99347D"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86C33" w:rsidRPr="006D1299" w14:paraId="2C6DA3A9"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 </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 xml:space="preserve">Итого </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х</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х</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х</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х</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0,00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0,00</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6D1299">
              <w:rPr>
                <w:bCs w:val="0"/>
                <w:i/>
                <w:snapToGrid w:val="0"/>
                <w:sz w:val="20"/>
                <w:szCs w:val="20"/>
              </w:rPr>
              <w:t>0,00</w:t>
            </w:r>
          </w:p>
        </w:tc>
        <w:tc>
          <w:tcPr>
            <w:tcW w:w="542" w:type="pct"/>
            <w:tcBorders>
              <w:top w:val="single" w:sz="4" w:space="0" w:color="auto"/>
              <w:left w:val="nil"/>
              <w:bottom w:val="single" w:sz="4" w:space="0" w:color="auto"/>
              <w:right w:val="single" w:sz="4" w:space="0" w:color="auto"/>
            </w:tcBorders>
          </w:tcPr>
          <w:p w14:paraId="562A3630" w14:textId="77777777" w:rsidR="00E86C33" w:rsidRPr="006D1299"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bl>
    <w:p w14:paraId="052C442B" w14:textId="77777777" w:rsidR="00E86C33" w:rsidRPr="006D1299"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6D1299">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6D1299">
        <w:rPr>
          <w:bCs w:val="0"/>
          <w:i/>
          <w:snapToGrid w:val="0"/>
          <w:sz w:val="24"/>
          <w:szCs w:val="24"/>
        </w:rPr>
        <w:t xml:space="preserve"> </w:t>
      </w:r>
      <w:r w:rsidRPr="006D1299">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6D1299"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6D1299">
        <w:rPr>
          <w:bCs w:val="0"/>
          <w:snapToGrid w:val="0"/>
          <w:sz w:val="24"/>
          <w:szCs w:val="24"/>
        </w:rPr>
        <w:t>___________________________________</w:t>
      </w:r>
    </w:p>
    <w:p w14:paraId="42BA82C8" w14:textId="77777777" w:rsidR="00E86C33" w:rsidRPr="006D1299"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6D1299">
        <w:rPr>
          <w:bCs w:val="0"/>
          <w:snapToGrid w:val="0"/>
          <w:sz w:val="24"/>
          <w:szCs w:val="24"/>
          <w:vertAlign w:val="superscript"/>
        </w:rPr>
        <w:t xml:space="preserve">                                     (подпись, М.П.)</w:t>
      </w:r>
    </w:p>
    <w:p w14:paraId="0837F9FE" w14:textId="77777777" w:rsidR="00E86C33" w:rsidRPr="006D1299"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6D1299">
        <w:rPr>
          <w:bCs w:val="0"/>
          <w:snapToGrid w:val="0"/>
          <w:sz w:val="24"/>
          <w:szCs w:val="24"/>
        </w:rPr>
        <w:t>____________________________________</w:t>
      </w:r>
    </w:p>
    <w:p w14:paraId="667E35C0" w14:textId="77777777" w:rsidR="00E86C33" w:rsidRPr="006D1299"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6D1299">
        <w:rPr>
          <w:bCs w:val="0"/>
          <w:snapToGrid w:val="0"/>
          <w:sz w:val="24"/>
          <w:szCs w:val="24"/>
          <w:vertAlign w:val="superscript"/>
        </w:rPr>
        <w:t>(фамилия, имя, отчество подписавшего, должность)</w:t>
      </w:r>
    </w:p>
    <w:p w14:paraId="12E0F499" w14:textId="77777777" w:rsidR="00E86C33" w:rsidRPr="006D1299"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6D1299"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6D1299">
        <w:rPr>
          <w:b/>
          <w:bCs w:val="0"/>
          <w:snapToGrid w:val="0"/>
          <w:sz w:val="20"/>
          <w:szCs w:val="20"/>
        </w:rPr>
        <w:t>конец формы</w:t>
      </w:r>
    </w:p>
    <w:p w14:paraId="354DCF3E" w14:textId="77777777" w:rsidR="00E86C33" w:rsidRPr="006D1299" w:rsidRDefault="00E86C33" w:rsidP="00E86C33">
      <w:pPr>
        <w:rPr>
          <w:bCs w:val="0"/>
          <w:sz w:val="20"/>
          <w:szCs w:val="20"/>
        </w:rPr>
      </w:pPr>
    </w:p>
    <w:p w14:paraId="05143CB1" w14:textId="77777777" w:rsidR="00E86C33" w:rsidRPr="006D1299"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6D1299">
        <w:rPr>
          <w:b/>
          <w:bCs w:val="0"/>
          <w:snapToGrid w:val="0"/>
          <w:sz w:val="20"/>
          <w:szCs w:val="20"/>
        </w:rPr>
        <w:t>Инструкции по заполнению</w:t>
      </w:r>
    </w:p>
    <w:p w14:paraId="74690A7E" w14:textId="77777777" w:rsidR="00E86C33" w:rsidRPr="006D129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1299">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6D129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1299">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6D129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1299">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6D129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1299">
        <w:rPr>
          <w:bCs w:val="0"/>
          <w:snapToGrid w:val="0"/>
          <w:sz w:val="20"/>
          <w:szCs w:val="20"/>
        </w:rPr>
        <w:t xml:space="preserve">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w:t>
      </w:r>
      <w:r w:rsidRPr="006D1299">
        <w:rPr>
          <w:bCs w:val="0"/>
          <w:snapToGrid w:val="0"/>
          <w:sz w:val="20"/>
          <w:szCs w:val="20"/>
        </w:rPr>
        <w:lastRenderedPageBreak/>
        <w:t>предложение следует подготовить так, чтобы его можно было с минимальными изменениями включить в Договор.</w:t>
      </w:r>
    </w:p>
    <w:p w14:paraId="3FA3612C" w14:textId="77777777" w:rsidR="00E86C33" w:rsidRPr="006D129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1299">
        <w:rPr>
          <w:bCs w:val="0"/>
          <w:snapToGrid w:val="0"/>
          <w:sz w:val="20"/>
          <w:szCs w:val="20"/>
        </w:rPr>
        <w:t>Помимо скан-копии необходимо приложить в формате Excel.</w:t>
      </w:r>
    </w:p>
    <w:p w14:paraId="79D3A36E" w14:textId="77777777" w:rsidR="00E86C33" w:rsidRPr="006D1299"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6D1299">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6D1299" w:rsidRDefault="00604784" w:rsidP="00604784">
      <w:pPr>
        <w:pStyle w:val="7-"/>
        <w:rPr>
          <w:snapToGrid w:val="0"/>
        </w:rPr>
      </w:pPr>
      <w:r w:rsidRPr="006D1299">
        <w:rPr>
          <w:snapToGrid w:val="0"/>
        </w:rPr>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lastRenderedPageBreak/>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B51CAC">
        <w:rPr>
          <w:bCs w:val="0"/>
          <w:snapToGrid w:val="0"/>
          <w:sz w:val="20"/>
          <w:szCs w:val="2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 xml:space="preserve">а также связанных с ними иных поручений Правительства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(Подпись субъекта персональных данных/                  (Ф.И.О. и должность подписавшего*)</w:t>
      </w:r>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r w:rsidRPr="00B51CAC">
        <w:rPr>
          <w:bCs w:val="0"/>
          <w:sz w:val="14"/>
          <w:szCs w:val="14"/>
          <w:lang w:eastAsia="ru-RU"/>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2A2BD808" w14:textId="324DE44A"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lastRenderedPageBreak/>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w:t>
      </w:r>
      <w:r w:rsidRPr="00DA7A18">
        <w:rPr>
          <w:sz w:val="28"/>
          <w:szCs w:val="28"/>
        </w:rPr>
        <w:lastRenderedPageBreak/>
        <w:t xml:space="preserve">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lastRenderedPageBreak/>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lastRenderedPageBreak/>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lastRenderedPageBreak/>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C7C8C" w14:textId="77777777" w:rsidR="005C2A80" w:rsidRDefault="005C2A80">
      <w:pPr>
        <w:spacing w:line="240" w:lineRule="auto"/>
      </w:pPr>
      <w:r>
        <w:separator/>
      </w:r>
    </w:p>
  </w:endnote>
  <w:endnote w:type="continuationSeparator" w:id="0">
    <w:p w14:paraId="083B57C6" w14:textId="77777777" w:rsidR="005C2A80" w:rsidRDefault="005C2A80">
      <w:pPr>
        <w:spacing w:line="240" w:lineRule="auto"/>
      </w:pPr>
      <w:r>
        <w:continuationSeparator/>
      </w:r>
    </w:p>
  </w:endnote>
  <w:endnote w:type="continuationNotice" w:id="1">
    <w:p w14:paraId="7136C76B" w14:textId="77777777" w:rsidR="005C2A80" w:rsidRDefault="005C2A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6D5DD6" w:rsidRDefault="006D5DD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0B3FC726" w:rsidR="006D5DD6" w:rsidRPr="00FA0376" w:rsidRDefault="006D5DD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D1299">
      <w:rPr>
        <w:noProof/>
        <w:sz w:val="16"/>
        <w:szCs w:val="16"/>
        <w:lang w:eastAsia="ru-RU"/>
      </w:rPr>
      <w:t>37</w:t>
    </w:r>
    <w:r w:rsidRPr="00FA0376">
      <w:rPr>
        <w:sz w:val="16"/>
        <w:szCs w:val="16"/>
        <w:lang w:eastAsia="ru-RU"/>
      </w:rPr>
      <w:fldChar w:fldCharType="end"/>
    </w:r>
  </w:p>
  <w:p w14:paraId="53ED8637" w14:textId="77777777" w:rsidR="006D5DD6" w:rsidRDefault="006D5DD6" w:rsidP="006D5DD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6D5DD6">
      <w:rPr>
        <w:sz w:val="18"/>
        <w:szCs w:val="18"/>
      </w:rPr>
      <w:t>право заключения договора на поставку выключателей 6-35 кВ</w:t>
    </w:r>
  </w:p>
  <w:p w14:paraId="629B92FA" w14:textId="74BEB9DF" w:rsidR="006D5DD6" w:rsidRPr="008B416A" w:rsidRDefault="006D5DD6" w:rsidP="006D5DD6">
    <w:pPr>
      <w:pStyle w:val="a"/>
      <w:numPr>
        <w:ilvl w:val="0"/>
        <w:numId w:val="0"/>
      </w:numPr>
      <w:suppressAutoHyphens w:val="0"/>
      <w:autoSpaceDE w:val="0"/>
      <w:autoSpaceDN w:val="0"/>
      <w:spacing w:before="40" w:line="240" w:lineRule="auto"/>
      <w:contextualSpacing w:val="0"/>
      <w:jc w:val="center"/>
      <w:rPr>
        <w:sz w:val="18"/>
      </w:rPr>
    </w:pPr>
    <w:r w:rsidRPr="006D5DD6">
      <w:rPr>
        <w:sz w:val="18"/>
        <w:szCs w:val="18"/>
      </w:rPr>
      <w:t>для нужд ПАО «МРСК Юга» - «Астраханьэнерго»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6D5DD6" w:rsidRDefault="006D5DD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6D5DD6" w:rsidRDefault="006D5DD6"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6D5DD6" w:rsidRDefault="006D5DD6"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6D5DD6" w:rsidRPr="00C107B8" w:rsidRDefault="006D5DD6"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6D5DD6" w:rsidRDefault="006D5DD6"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6D5DD6" w:rsidRPr="00C107B8" w:rsidRDefault="006D5DD6"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3207C" w14:textId="77777777" w:rsidR="005C2A80" w:rsidRDefault="005C2A80">
      <w:pPr>
        <w:spacing w:line="240" w:lineRule="auto"/>
      </w:pPr>
      <w:r>
        <w:separator/>
      </w:r>
    </w:p>
  </w:footnote>
  <w:footnote w:type="continuationSeparator" w:id="0">
    <w:p w14:paraId="076A603E" w14:textId="77777777" w:rsidR="005C2A80" w:rsidRDefault="005C2A80">
      <w:pPr>
        <w:spacing w:line="240" w:lineRule="auto"/>
      </w:pPr>
      <w:r>
        <w:continuationSeparator/>
      </w:r>
    </w:p>
  </w:footnote>
  <w:footnote w:type="continuationNotice" w:id="1">
    <w:p w14:paraId="31BEB0B0" w14:textId="77777777" w:rsidR="005C2A80" w:rsidRDefault="005C2A80">
      <w:pPr>
        <w:spacing w:line="240" w:lineRule="auto"/>
      </w:pPr>
    </w:p>
  </w:footnote>
  <w:footnote w:id="2">
    <w:p w14:paraId="34E44285" w14:textId="77777777" w:rsidR="006D5DD6" w:rsidRDefault="006D5DD6"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6D5DD6" w:rsidRDefault="006D5DD6"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6D5DD6" w:rsidRDefault="006D5DD6"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6D5DD6" w:rsidRDefault="006D5DD6"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6D5DD6" w:rsidRDefault="006D5DD6"/>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6D5DD6" w:rsidRDefault="006D5DD6"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6D5DD6" w:rsidRDefault="006D5DD6">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6D5DD6" w:rsidRDefault="006D5DD6"/>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6D5DD6" w:rsidRDefault="006D5DD6"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6D5DD6" w:rsidRDefault="006D5DD6">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6D5DD6" w:rsidRDefault="006D5DD6"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6D5DD6" w:rsidRDefault="006D5DD6">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6D5DD6" w:rsidRDefault="006D5DD6">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6D5DD6" w:rsidRDefault="006D5DD6"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8359"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A80"/>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1299"/>
    <w:rsid w:val="006D5DD6"/>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2A78"/>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simonovae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4CA1215A36F6052F6BC85F6f9C8L" TargetMode="Externa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0" Type="http://schemas.openxmlformats.org/officeDocument/2006/relationships/hyperlink" Target="http://www.zakupki.gov.ru"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794BC-5081-4691-B3FD-C6DBBCD6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1</Pages>
  <Words>23230</Words>
  <Characters>132413</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155333</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Симонова Елена Владимировна</cp:lastModifiedBy>
  <cp:revision>99</cp:revision>
  <cp:lastPrinted>2016-11-08T08:47:00Z</cp:lastPrinted>
  <dcterms:created xsi:type="dcterms:W3CDTF">2016-07-15T04:13:00Z</dcterms:created>
  <dcterms:modified xsi:type="dcterms:W3CDTF">2018-06-19T12:31:00Z</dcterms:modified>
</cp:coreProperties>
</file>